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3494" w:rsidRPr="004B58AA" w:rsidRDefault="003A7A28" w:rsidP="009E52D8">
      <w:pPr>
        <w:spacing w:after="120" w:line="240" w:lineRule="auto"/>
        <w:jc w:val="center"/>
        <w:rPr>
          <w:rFonts w:ascii="Arial" w:hAnsi="Arial" w:cs="Arial"/>
          <w:b/>
          <w:color w:val="548DD4"/>
          <w:sz w:val="20"/>
          <w:szCs w:val="20"/>
          <w:lang w:val="pt-BR"/>
        </w:rPr>
      </w:pPr>
      <w:r w:rsidRPr="004B58AA">
        <w:rPr>
          <w:rFonts w:ascii="Arial" w:hAnsi="Arial" w:cs="Arial"/>
          <w:noProof/>
          <w:sz w:val="20"/>
          <w:szCs w:val="20"/>
          <w:lang w:eastAsia="en-US"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page">
              <wp:posOffset>-48895</wp:posOffset>
            </wp:positionH>
            <wp:positionV relativeFrom="page">
              <wp:posOffset>254000</wp:posOffset>
            </wp:positionV>
            <wp:extent cx="7557135" cy="724535"/>
            <wp:effectExtent l="19050" t="0" r="571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04" r="10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135" cy="724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3494" w:rsidRPr="004B58AA">
        <w:rPr>
          <w:rFonts w:ascii="Arial" w:hAnsi="Arial" w:cs="Arial"/>
          <w:b/>
          <w:color w:val="548DD4"/>
          <w:sz w:val="20"/>
          <w:szCs w:val="20"/>
          <w:lang w:val="pt-BR"/>
        </w:rPr>
        <w:t>TERMOS DE REFERÊNCIA P</w:t>
      </w:r>
      <w:r w:rsidR="004B58AA">
        <w:rPr>
          <w:rFonts w:ascii="Arial" w:hAnsi="Arial" w:cs="Arial"/>
          <w:b/>
          <w:color w:val="548DD4"/>
          <w:sz w:val="20"/>
          <w:szCs w:val="20"/>
          <w:lang w:val="pt-BR"/>
        </w:rPr>
        <w:t>ARA AVALIAÇÃO DE FIM DE CICLO DE</w:t>
      </w:r>
      <w:r w:rsidR="000D3494" w:rsidRPr="004B58AA">
        <w:rPr>
          <w:rFonts w:ascii="Arial" w:hAnsi="Arial" w:cs="Arial"/>
          <w:b/>
          <w:color w:val="548DD4"/>
          <w:sz w:val="20"/>
          <w:szCs w:val="20"/>
          <w:lang w:val="pt-BR"/>
        </w:rPr>
        <w:t xml:space="preserve"> PROGRAMA</w:t>
      </w:r>
    </w:p>
    <w:p w:rsidR="000D3494" w:rsidRPr="004B58AA" w:rsidRDefault="000D3494" w:rsidP="007B11BB">
      <w:pPr>
        <w:spacing w:line="240" w:lineRule="auto"/>
        <w:jc w:val="center"/>
        <w:rPr>
          <w:rFonts w:ascii="Arial" w:hAnsi="Arial" w:cs="Arial"/>
          <w:b/>
          <w:color w:val="548DD4"/>
          <w:sz w:val="20"/>
          <w:szCs w:val="20"/>
          <w:lang w:val="pt-BR"/>
        </w:rPr>
      </w:pPr>
    </w:p>
    <w:p w:rsidR="000D3494" w:rsidRPr="004B58AA" w:rsidRDefault="000D3494" w:rsidP="007B11BB">
      <w:pPr>
        <w:spacing w:line="240" w:lineRule="auto"/>
        <w:jc w:val="center"/>
        <w:rPr>
          <w:rFonts w:ascii="Arial" w:hAnsi="Arial" w:cs="Arial"/>
          <w:b/>
          <w:color w:val="548DD4"/>
          <w:sz w:val="20"/>
          <w:szCs w:val="20"/>
          <w:lang w:val="pt-BR"/>
        </w:rPr>
      </w:pPr>
      <w:r w:rsidRPr="004B58AA">
        <w:rPr>
          <w:rFonts w:ascii="Arial" w:hAnsi="Arial" w:cs="Arial"/>
          <w:b/>
          <w:color w:val="548DD4"/>
          <w:sz w:val="20"/>
          <w:szCs w:val="20"/>
          <w:lang w:val="pt-BR"/>
        </w:rPr>
        <w:t>"Apoio à implementação d</w:t>
      </w:r>
      <w:r w:rsidR="004B58AA">
        <w:rPr>
          <w:rFonts w:ascii="Arial" w:hAnsi="Arial" w:cs="Arial"/>
          <w:b/>
          <w:color w:val="548DD4"/>
          <w:sz w:val="20"/>
          <w:szCs w:val="20"/>
          <w:lang w:val="pt-BR"/>
        </w:rPr>
        <w:t xml:space="preserve">e um </w:t>
      </w:r>
      <w:r w:rsidRPr="004B58AA">
        <w:rPr>
          <w:rFonts w:ascii="Arial" w:hAnsi="Arial" w:cs="Arial"/>
          <w:b/>
          <w:color w:val="548DD4"/>
          <w:sz w:val="20"/>
          <w:szCs w:val="20"/>
          <w:lang w:val="pt-BR"/>
        </w:rPr>
        <w:t>Programa Nacional de Voluntariado em Cabo Verde</w:t>
      </w:r>
    </w:p>
    <w:p w:rsidR="00114614" w:rsidRPr="004B58AA" w:rsidRDefault="00114614" w:rsidP="007B11BB">
      <w:pPr>
        <w:pStyle w:val="Heading2"/>
        <w:pBdr>
          <w:bottom w:val="single" w:sz="4" w:space="1" w:color="808080"/>
        </w:pBdr>
        <w:spacing w:before="0" w:after="120" w:line="240" w:lineRule="auto"/>
        <w:ind w:left="0" w:firstLine="0"/>
        <w:rPr>
          <w:rFonts w:ascii="Arial" w:hAnsi="Arial" w:cs="Arial"/>
          <w:b/>
          <w:bCs w:val="0"/>
          <w:color w:val="548DD4"/>
          <w:sz w:val="20"/>
          <w:szCs w:val="20"/>
          <w:lang w:val="pt-BR"/>
        </w:rPr>
      </w:pPr>
    </w:p>
    <w:p w:rsidR="000D3494" w:rsidRPr="004B58AA" w:rsidRDefault="004B58AA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De acordo com </w:t>
      </w:r>
      <w:r w:rsidR="000D3494" w:rsidRPr="004B58AA">
        <w:rPr>
          <w:rFonts w:ascii="Arial" w:hAnsi="Arial" w:cs="Arial"/>
          <w:sz w:val="20"/>
          <w:szCs w:val="20"/>
          <w:lang w:val="pt-BR"/>
        </w:rPr>
        <w:t xml:space="preserve">as políticas e procedimentos de </w:t>
      </w:r>
      <w:r>
        <w:rPr>
          <w:rFonts w:ascii="Arial" w:hAnsi="Arial" w:cs="Arial"/>
          <w:sz w:val="20"/>
          <w:szCs w:val="20"/>
          <w:lang w:val="pt-BR"/>
        </w:rPr>
        <w:t>seguimento</w:t>
      </w:r>
      <w:r w:rsidR="000D3494" w:rsidRPr="004B58AA">
        <w:rPr>
          <w:rFonts w:ascii="Arial" w:hAnsi="Arial" w:cs="Arial"/>
          <w:sz w:val="20"/>
          <w:szCs w:val="20"/>
          <w:lang w:val="pt-BR"/>
        </w:rPr>
        <w:t xml:space="preserve"> e </w:t>
      </w:r>
      <w:r w:rsidR="00522561" w:rsidRPr="004B58AA">
        <w:rPr>
          <w:rFonts w:ascii="Arial" w:hAnsi="Arial" w:cs="Arial"/>
          <w:sz w:val="20"/>
          <w:szCs w:val="20"/>
          <w:lang w:val="pt-BR"/>
        </w:rPr>
        <w:t>avaliação</w:t>
      </w:r>
      <w:r w:rsidR="000D3494" w:rsidRPr="004B58AA">
        <w:rPr>
          <w:rFonts w:ascii="Arial" w:hAnsi="Arial" w:cs="Arial"/>
          <w:sz w:val="20"/>
          <w:szCs w:val="20"/>
          <w:lang w:val="pt-BR"/>
        </w:rPr>
        <w:t xml:space="preserve"> do </w:t>
      </w:r>
      <w:r>
        <w:rPr>
          <w:rFonts w:ascii="Arial" w:hAnsi="Arial" w:cs="Arial"/>
          <w:sz w:val="20"/>
          <w:szCs w:val="20"/>
          <w:lang w:val="pt-BR"/>
        </w:rPr>
        <w:t>Programa das Na</w:t>
      </w:r>
      <w:r w:rsidRPr="004B58AA">
        <w:rPr>
          <w:rFonts w:ascii="Arial" w:hAnsi="Arial" w:cs="Arial"/>
          <w:sz w:val="20"/>
          <w:szCs w:val="20"/>
          <w:lang w:val="pt-BR"/>
        </w:rPr>
        <w:t>ç</w:t>
      </w:r>
      <w:r>
        <w:rPr>
          <w:rFonts w:ascii="Arial" w:hAnsi="Arial" w:cs="Arial"/>
          <w:sz w:val="20"/>
          <w:szCs w:val="20"/>
          <w:lang w:val="pt-BR"/>
        </w:rPr>
        <w:t>ões Unidas para o Desenvolvimento e o programa Voluntários das Nações Unidas, a avaliação final do</w:t>
      </w:r>
      <w:r w:rsidR="000D3494" w:rsidRPr="004B58AA">
        <w:rPr>
          <w:rFonts w:ascii="Arial" w:hAnsi="Arial" w:cs="Arial"/>
          <w:sz w:val="20"/>
          <w:szCs w:val="20"/>
          <w:lang w:val="pt-BR"/>
        </w:rPr>
        <w:t xml:space="preserve"> projeto de "Apoio à implementação d</w:t>
      </w:r>
      <w:r>
        <w:rPr>
          <w:rFonts w:ascii="Arial" w:hAnsi="Arial" w:cs="Arial"/>
          <w:sz w:val="20"/>
          <w:szCs w:val="20"/>
          <w:lang w:val="pt-BR"/>
        </w:rPr>
        <w:t>e um</w:t>
      </w:r>
      <w:r w:rsidR="000D3494" w:rsidRPr="004B58AA">
        <w:rPr>
          <w:rFonts w:ascii="Arial" w:hAnsi="Arial" w:cs="Arial"/>
          <w:sz w:val="20"/>
          <w:szCs w:val="20"/>
          <w:lang w:val="pt-BR"/>
        </w:rPr>
        <w:t xml:space="preserve"> Programa Nacional 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de Voluntariado </w:t>
      </w:r>
      <w:r w:rsidR="000D3494" w:rsidRPr="004B58AA">
        <w:rPr>
          <w:rFonts w:ascii="Arial" w:hAnsi="Arial" w:cs="Arial"/>
          <w:sz w:val="20"/>
          <w:szCs w:val="20"/>
          <w:lang w:val="pt-BR"/>
        </w:rPr>
        <w:t>em Cabo Verde" implementad</w:t>
      </w:r>
      <w:r>
        <w:rPr>
          <w:rFonts w:ascii="Arial" w:hAnsi="Arial" w:cs="Arial"/>
          <w:sz w:val="20"/>
          <w:szCs w:val="20"/>
          <w:lang w:val="pt-BR"/>
        </w:rPr>
        <w:t>o pelo</w:t>
      </w:r>
      <w:r w:rsidR="000D3494" w:rsidRPr="004B58AA">
        <w:rPr>
          <w:rFonts w:ascii="Arial" w:hAnsi="Arial" w:cs="Arial"/>
          <w:sz w:val="20"/>
          <w:szCs w:val="20"/>
          <w:lang w:val="pt-BR"/>
        </w:rPr>
        <w:t xml:space="preserve"> Ministério da Juventude, Emprego e Desenvolvimento de Recursos Hum</w:t>
      </w:r>
      <w:r w:rsidR="00522561" w:rsidRPr="004B58AA">
        <w:rPr>
          <w:rFonts w:ascii="Arial" w:hAnsi="Arial" w:cs="Arial"/>
          <w:sz w:val="20"/>
          <w:szCs w:val="20"/>
          <w:lang w:val="pt-BR"/>
        </w:rPr>
        <w:t>anos (MJEDRH)</w:t>
      </w:r>
      <w:r>
        <w:rPr>
          <w:rFonts w:ascii="Arial" w:hAnsi="Arial" w:cs="Arial"/>
          <w:sz w:val="20"/>
          <w:szCs w:val="20"/>
          <w:lang w:val="pt-BR"/>
        </w:rPr>
        <w:t>, através do Corpo Nacional de Voluntários de Cabo Verde,</w:t>
      </w:r>
      <w:r w:rsidR="00522561" w:rsidRPr="004B58AA">
        <w:rPr>
          <w:rFonts w:ascii="Arial" w:hAnsi="Arial" w:cs="Arial"/>
          <w:sz w:val="20"/>
          <w:szCs w:val="20"/>
          <w:lang w:val="pt-BR"/>
        </w:rPr>
        <w:t xml:space="preserve"> deve ser realizada</w:t>
      </w:r>
      <w:r w:rsidR="000D3494" w:rsidRPr="004B58AA">
        <w:rPr>
          <w:rFonts w:ascii="Arial" w:hAnsi="Arial" w:cs="Arial"/>
          <w:sz w:val="20"/>
          <w:szCs w:val="20"/>
          <w:lang w:val="pt-BR"/>
        </w:rPr>
        <w:t xml:space="preserve"> em 201</w:t>
      </w:r>
      <w:r>
        <w:rPr>
          <w:rFonts w:ascii="Arial" w:hAnsi="Arial" w:cs="Arial"/>
          <w:sz w:val="20"/>
          <w:szCs w:val="20"/>
          <w:lang w:val="pt-BR"/>
        </w:rPr>
        <w:t>4</w:t>
      </w:r>
      <w:r w:rsidR="000D3494" w:rsidRPr="004B58AA">
        <w:rPr>
          <w:rFonts w:ascii="Arial" w:hAnsi="Arial" w:cs="Arial"/>
          <w:sz w:val="20"/>
          <w:szCs w:val="20"/>
          <w:lang w:val="pt-BR"/>
        </w:rPr>
        <w:t>. A fase de implementação do projeto teve início em Setembro de 2009 e está em seu quarto e último ano de execução. Estes Termos de Referência (TOR) estabelecem as expectativas para esta avaliação.</w:t>
      </w:r>
    </w:p>
    <w:p w:rsidR="000D3494" w:rsidRPr="004B58AA" w:rsidRDefault="000D3494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4B58AA" w:rsidRDefault="000D3494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Os fundamentos do projeto a serem avaliados são os seguintes:</w:t>
      </w:r>
    </w:p>
    <w:p w:rsidR="00114614" w:rsidRPr="004B58AA" w:rsidRDefault="00114614" w:rsidP="007B11BB">
      <w:pPr>
        <w:spacing w:line="240" w:lineRule="auto"/>
        <w:rPr>
          <w:rFonts w:ascii="Arial" w:hAnsi="Arial" w:cs="Arial"/>
          <w:sz w:val="20"/>
          <w:szCs w:val="20"/>
          <w:lang w:val="pt-BR"/>
        </w:rPr>
      </w:pPr>
    </w:p>
    <w:tbl>
      <w:tblPr>
        <w:tblW w:w="0" w:type="auto"/>
        <w:tblInd w:w="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59"/>
        <w:gridCol w:w="2833"/>
        <w:gridCol w:w="2359"/>
        <w:gridCol w:w="2352"/>
      </w:tblGrid>
      <w:tr w:rsidR="00114614" w:rsidRPr="001F7C81">
        <w:tc>
          <w:tcPr>
            <w:tcW w:w="18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2063A4" w:rsidP="007B11BB">
            <w:pPr>
              <w:tabs>
                <w:tab w:val="right" w:pos="851"/>
                <w:tab w:val="left" w:pos="1560"/>
                <w:tab w:val="right" w:pos="8789"/>
              </w:tabs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/>
              </w:rPr>
              <w:t>Projeto</w:t>
            </w:r>
          </w:p>
        </w:tc>
        <w:tc>
          <w:tcPr>
            <w:tcW w:w="754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14614" w:rsidRPr="004B58AA" w:rsidRDefault="004B58AA" w:rsidP="007B11BB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Apoio à implementação de um </w:t>
            </w:r>
            <w:r w:rsidR="002063A4" w:rsidRPr="004B58AA">
              <w:rPr>
                <w:rFonts w:ascii="Arial" w:hAnsi="Arial" w:cs="Arial"/>
                <w:sz w:val="18"/>
                <w:szCs w:val="18"/>
                <w:lang w:val="pt-BR"/>
              </w:rPr>
              <w:t>Programa Nacional de Voluntariado em Cabo Verde</w:t>
            </w:r>
          </w:p>
        </w:tc>
      </w:tr>
      <w:tr w:rsidR="00114614" w:rsidRPr="004B58AA">
        <w:tc>
          <w:tcPr>
            <w:tcW w:w="18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2063A4" w:rsidP="007B11BB">
            <w:pPr>
              <w:pStyle w:val="Contedodetabela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 ATLAS </w:t>
            </w:r>
            <w:r w:rsidR="004B58AA" w:rsidRPr="004B58AA">
              <w:rPr>
                <w:rFonts w:ascii="Arial" w:hAnsi="Arial" w:cs="Arial"/>
                <w:sz w:val="18"/>
                <w:szCs w:val="18"/>
                <w:lang w:val="pt-BR"/>
              </w:rPr>
              <w:t>Output ID</w:t>
            </w:r>
          </w:p>
        </w:tc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114614" w:rsidP="007B11BB">
            <w:pPr>
              <w:pStyle w:val="Contedodetabela"/>
              <w:snapToGrid w:val="0"/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00058046</w:t>
            </w:r>
          </w:p>
        </w:tc>
        <w:tc>
          <w:tcPr>
            <w:tcW w:w="471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14614" w:rsidRPr="004B58AA" w:rsidRDefault="006F2063" w:rsidP="007B11BB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Orçamento do projeto</w:t>
            </w:r>
          </w:p>
        </w:tc>
      </w:tr>
      <w:tr w:rsidR="00114614" w:rsidRPr="004B58AA">
        <w:tc>
          <w:tcPr>
            <w:tcW w:w="18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4B58AA" w:rsidP="007B11BB">
            <w:pPr>
              <w:pStyle w:val="Contedodetabela"/>
              <w:spacing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pt-BR" w:eastAsia="en-US" w:bidi="en-US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ATLAS</w:t>
            </w:r>
            <w:r w:rsidR="002063A4"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 Proje</w:t>
            </w: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c</w:t>
            </w:r>
            <w:r w:rsidR="002063A4"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t </w:t>
            </w: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ID</w:t>
            </w:r>
          </w:p>
        </w:tc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114614" w:rsidP="007B11BB">
            <w:pPr>
              <w:tabs>
                <w:tab w:val="right" w:pos="0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bCs/>
                <w:color w:val="000000"/>
                <w:sz w:val="18"/>
                <w:szCs w:val="18"/>
                <w:lang w:val="pt-BR" w:eastAsia="en-US" w:bidi="en-US"/>
              </w:rPr>
              <w:t>00071937</w:t>
            </w:r>
          </w:p>
        </w:tc>
        <w:tc>
          <w:tcPr>
            <w:tcW w:w="23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114614" w:rsidRPr="004B58AA" w:rsidRDefault="00114614" w:rsidP="007B11BB">
            <w:pPr>
              <w:pStyle w:val="Contedodetabela"/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S</w:t>
            </w:r>
            <w:r w:rsidR="004B58AA"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pecial </w:t>
            </w: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V</w:t>
            </w:r>
            <w:r w:rsidR="004B58AA"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olunteer </w:t>
            </w: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F</w:t>
            </w:r>
            <w:r w:rsidR="004B58AA" w:rsidRPr="004B58AA">
              <w:rPr>
                <w:rFonts w:ascii="Arial" w:hAnsi="Arial" w:cs="Arial"/>
                <w:sz w:val="18"/>
                <w:szCs w:val="18"/>
                <w:lang w:val="pt-BR"/>
              </w:rPr>
              <w:t>unds (UNV)</w:t>
            </w:r>
          </w:p>
        </w:tc>
        <w:tc>
          <w:tcPr>
            <w:tcW w:w="2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114614" w:rsidRPr="004B58AA" w:rsidRDefault="00114614" w:rsidP="007B11BB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  <w:t>$346,106.00USD</w:t>
            </w:r>
          </w:p>
        </w:tc>
      </w:tr>
      <w:tr w:rsidR="00114614" w:rsidRPr="004B58AA">
        <w:tc>
          <w:tcPr>
            <w:tcW w:w="18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0F23AB" w:rsidP="007B11BB">
            <w:pPr>
              <w:pStyle w:val="Contedodetabela"/>
              <w:spacing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País</w:t>
            </w:r>
          </w:p>
        </w:tc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2063A4" w:rsidP="007B11BB">
            <w:pPr>
              <w:pStyle w:val="Contedodetabela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Cabo </w:t>
            </w:r>
            <w:r w:rsidR="00114614" w:rsidRPr="004B58AA">
              <w:rPr>
                <w:rFonts w:ascii="Arial" w:hAnsi="Arial" w:cs="Arial"/>
                <w:sz w:val="18"/>
                <w:szCs w:val="18"/>
                <w:lang w:val="pt-BR"/>
              </w:rPr>
              <w:t>Verde</w:t>
            </w:r>
          </w:p>
        </w:tc>
        <w:tc>
          <w:tcPr>
            <w:tcW w:w="23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114614" w:rsidRPr="004B58AA" w:rsidRDefault="000D3494" w:rsidP="007B11BB">
            <w:pPr>
              <w:pStyle w:val="Contedodetabela"/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FF Espanha</w:t>
            </w:r>
          </w:p>
        </w:tc>
        <w:tc>
          <w:tcPr>
            <w:tcW w:w="2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114614" w:rsidRPr="004B58AA" w:rsidRDefault="00114614" w:rsidP="007B11BB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  <w:t>$82,000.00 USD</w:t>
            </w:r>
          </w:p>
        </w:tc>
      </w:tr>
      <w:tr w:rsidR="00114614" w:rsidRPr="004B58AA">
        <w:tc>
          <w:tcPr>
            <w:tcW w:w="18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0F23AB" w:rsidP="007B11BB">
            <w:pPr>
              <w:pStyle w:val="Contedodetabela"/>
              <w:spacing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Região</w:t>
            </w:r>
            <w:r w:rsidR="002063A4"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0F23AB" w:rsidP="007B11BB">
            <w:pPr>
              <w:pStyle w:val="Contedodetabela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África</w:t>
            </w:r>
            <w:r w:rsidR="002063A4"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 Ocidental</w:t>
            </w:r>
          </w:p>
        </w:tc>
        <w:tc>
          <w:tcPr>
            <w:tcW w:w="23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F771CB" w:rsidRPr="004B58AA" w:rsidRDefault="00F771CB" w:rsidP="007B11BB">
            <w:pPr>
              <w:pStyle w:val="Contedodetabela"/>
              <w:spacing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Governo </w:t>
            </w:r>
            <w:r w:rsidR="006F2063">
              <w:rPr>
                <w:rFonts w:ascii="Arial" w:hAnsi="Arial" w:cs="Arial"/>
                <w:sz w:val="18"/>
                <w:szCs w:val="18"/>
                <w:lang w:val="pt-BR"/>
              </w:rPr>
              <w:t>(in kind)</w:t>
            </w:r>
          </w:p>
          <w:p w:rsidR="00114614" w:rsidRPr="004B58AA" w:rsidRDefault="00114614" w:rsidP="007B11BB">
            <w:pPr>
              <w:pStyle w:val="Contedodetabela"/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</w:pPr>
          </w:p>
        </w:tc>
        <w:tc>
          <w:tcPr>
            <w:tcW w:w="2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114614" w:rsidRPr="004B58AA" w:rsidRDefault="00114614" w:rsidP="007B11BB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  <w:t>$145,500 USD</w:t>
            </w:r>
          </w:p>
        </w:tc>
      </w:tr>
      <w:tr w:rsidR="00114614" w:rsidRPr="004B58AA">
        <w:tc>
          <w:tcPr>
            <w:tcW w:w="18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0F23AB" w:rsidP="007B11BB">
            <w:pPr>
              <w:pStyle w:val="Contedodetabela"/>
              <w:spacing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Portfólio</w:t>
            </w:r>
            <w:r w:rsidR="002063A4"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0F23AB" w:rsidP="007B11BB">
            <w:pPr>
              <w:pStyle w:val="Contedodetabela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África</w:t>
            </w:r>
            <w:r w:rsidR="004B58AA"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 Ocidental</w:t>
            </w:r>
            <w:r w:rsidR="002063A4"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 e Estados Insulares</w:t>
            </w:r>
          </w:p>
        </w:tc>
        <w:tc>
          <w:tcPr>
            <w:tcW w:w="23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F771CB" w:rsidRPr="004B58AA" w:rsidRDefault="00F771CB" w:rsidP="007B11BB">
            <w:pPr>
              <w:pStyle w:val="Contedodetabela"/>
              <w:spacing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Governo </w:t>
            </w:r>
            <w:r w:rsidR="006F2063">
              <w:rPr>
                <w:rFonts w:ascii="Arial" w:hAnsi="Arial" w:cs="Arial"/>
                <w:sz w:val="18"/>
                <w:szCs w:val="18"/>
                <w:lang w:val="pt-BR"/>
              </w:rPr>
              <w:t>(cash)</w:t>
            </w:r>
          </w:p>
          <w:p w:rsidR="00114614" w:rsidRPr="004B58AA" w:rsidRDefault="00114614" w:rsidP="007B11BB">
            <w:pPr>
              <w:pStyle w:val="Contedodetabela"/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</w:pPr>
          </w:p>
        </w:tc>
        <w:tc>
          <w:tcPr>
            <w:tcW w:w="2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114614" w:rsidRPr="004B58AA" w:rsidRDefault="00114614" w:rsidP="007B11BB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  <w:t>$ 27,800USD</w:t>
            </w:r>
          </w:p>
        </w:tc>
      </w:tr>
      <w:tr w:rsidR="00114614" w:rsidRPr="004B58AA">
        <w:tc>
          <w:tcPr>
            <w:tcW w:w="18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2063A4" w:rsidP="007B11BB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Parceiro de </w:t>
            </w:r>
            <w:r w:rsidR="000F23AB"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Implementação</w:t>
            </w:r>
            <w:r w:rsidR="00114614"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:</w:t>
            </w:r>
          </w:p>
        </w:tc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B1D" w:rsidRPr="004B58AA" w:rsidRDefault="00F77B1D" w:rsidP="007B11BB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Ministério da Juventude, Emprego e Desenvolvimento de Recursos Humanos (MJEDRH)</w:t>
            </w:r>
          </w:p>
          <w:p w:rsidR="00114614" w:rsidRPr="004B58AA" w:rsidRDefault="00F77B1D" w:rsidP="007B11BB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(originalmente Ministério </w:t>
            </w:r>
            <w:r w:rsidR="005025D0">
              <w:rPr>
                <w:rFonts w:ascii="Arial" w:hAnsi="Arial" w:cs="Arial"/>
                <w:sz w:val="18"/>
                <w:szCs w:val="18"/>
                <w:lang w:val="pt-BR"/>
              </w:rPr>
              <w:t xml:space="preserve">Adjunto </w:t>
            </w: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da Juventude e Desporto)</w:t>
            </w:r>
          </w:p>
        </w:tc>
        <w:tc>
          <w:tcPr>
            <w:tcW w:w="23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FF"/>
          </w:tcPr>
          <w:p w:rsidR="00F771CB" w:rsidRPr="004B58AA" w:rsidRDefault="00F771CB" w:rsidP="007B11BB">
            <w:pPr>
              <w:pStyle w:val="Contedodetabela"/>
              <w:spacing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D</w:t>
            </w:r>
            <w:r w:rsidR="006F2063">
              <w:rPr>
                <w:rFonts w:ascii="Arial" w:hAnsi="Arial" w:cs="Arial"/>
                <w:sz w:val="18"/>
                <w:szCs w:val="18"/>
                <w:lang w:val="pt-BR"/>
              </w:rPr>
              <w:t>elivering as</w:t>
            </w: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O</w:t>
            </w:r>
            <w:r w:rsidR="006F2063">
              <w:rPr>
                <w:rFonts w:ascii="Arial" w:hAnsi="Arial" w:cs="Arial"/>
                <w:sz w:val="18"/>
                <w:szCs w:val="18"/>
                <w:lang w:val="pt-BR"/>
              </w:rPr>
              <w:t>ne</w:t>
            </w: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</w:p>
          <w:p w:rsidR="00F771CB" w:rsidRPr="004B58AA" w:rsidRDefault="00F771CB" w:rsidP="007B11BB">
            <w:pPr>
              <w:pStyle w:val="Contedodetabela"/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</w:pPr>
          </w:p>
        </w:tc>
        <w:tc>
          <w:tcPr>
            <w:tcW w:w="2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FF"/>
          </w:tcPr>
          <w:p w:rsidR="00114614" w:rsidRPr="008D0EDB" w:rsidRDefault="00114614" w:rsidP="008D0EDB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8D0EDB">
              <w:rPr>
                <w:rFonts w:ascii="Arial" w:eastAsia="Arial Unicode MS" w:hAnsi="Arial" w:cs="Arial"/>
                <w:sz w:val="18"/>
                <w:szCs w:val="18"/>
                <w:lang w:val="pt-BR" w:eastAsia="en-US" w:bidi="en-US"/>
              </w:rPr>
              <w:t>$</w:t>
            </w:r>
            <w:r w:rsidR="008D0EDB" w:rsidRPr="008D0EDB">
              <w:rPr>
                <w:rFonts w:ascii="Arial" w:hAnsi="Arial" w:cs="Arial"/>
                <w:sz w:val="18"/>
                <w:szCs w:val="18"/>
              </w:rPr>
              <w:t>175,821.00</w:t>
            </w:r>
            <w:r w:rsidRPr="008D0EDB">
              <w:rPr>
                <w:rStyle w:val="EmailStyle191"/>
                <w:rFonts w:eastAsia="Arial Unicode MS"/>
                <w:color w:val="auto"/>
                <w:sz w:val="18"/>
                <w:szCs w:val="18"/>
                <w:lang w:val="pt-BR" w:eastAsia="en-US" w:bidi="en-US"/>
              </w:rPr>
              <w:t>USD</w:t>
            </w:r>
          </w:p>
        </w:tc>
      </w:tr>
      <w:tr w:rsidR="00114614" w:rsidRPr="004B58AA">
        <w:tc>
          <w:tcPr>
            <w:tcW w:w="1859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2063A4" w:rsidP="007B11BB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sz w:val="18"/>
                <w:szCs w:val="18"/>
                <w:lang w:val="pt-BR"/>
              </w:rPr>
              <w:t>Outros Parceiros</w:t>
            </w:r>
            <w:r w:rsidR="00114614" w:rsidRPr="004B58AA">
              <w:rPr>
                <w:rFonts w:ascii="Arial" w:hAnsi="Arial" w:cs="Arial"/>
                <w:sz w:val="18"/>
                <w:szCs w:val="18"/>
                <w:lang w:val="pt-BR"/>
              </w:rPr>
              <w:t>:</w:t>
            </w:r>
          </w:p>
        </w:tc>
        <w:tc>
          <w:tcPr>
            <w:tcW w:w="2833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B1D" w:rsidRPr="004B58AA" w:rsidRDefault="00F77B1D" w:rsidP="007B11BB">
            <w:pPr>
              <w:pStyle w:val="Contedodetabela"/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Escritório das Nações Unidas de Fundos e Programas em Cabo Verde</w:t>
            </w:r>
          </w:p>
          <w:p w:rsidR="00F77B1D" w:rsidRPr="004B58AA" w:rsidRDefault="00F77B1D" w:rsidP="007B11BB">
            <w:pPr>
              <w:pStyle w:val="Contedodetabela"/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Plataforma das ONGs</w:t>
            </w:r>
          </w:p>
          <w:p w:rsidR="00114614" w:rsidRPr="004B58AA" w:rsidRDefault="00F77B1D" w:rsidP="007B11BB">
            <w:pPr>
              <w:pStyle w:val="Contedodetabela"/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IIDAC Brasil (ou outra organização)</w:t>
            </w:r>
          </w:p>
        </w:tc>
        <w:tc>
          <w:tcPr>
            <w:tcW w:w="471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14614" w:rsidRPr="004B58AA" w:rsidRDefault="00987CDA" w:rsidP="007B11BB">
            <w:pPr>
              <w:tabs>
                <w:tab w:val="right" w:pos="0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 w:eastAsia="en-US" w:bidi="en-US"/>
              </w:rPr>
              <w:t>Assinatura do Documento: Abril 2009</w:t>
            </w:r>
          </w:p>
        </w:tc>
      </w:tr>
      <w:tr w:rsidR="00114614" w:rsidRPr="001F7C81">
        <w:tc>
          <w:tcPr>
            <w:tcW w:w="18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114614" w:rsidP="007B11BB">
            <w:pPr>
              <w:pStyle w:val="Contedodetabela"/>
              <w:snapToGrid w:val="0"/>
              <w:spacing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83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14614" w:rsidRPr="004B58AA" w:rsidRDefault="00114614" w:rsidP="007B11BB">
            <w:pPr>
              <w:pStyle w:val="Contedodetabela"/>
              <w:snapToGrid w:val="0"/>
              <w:spacing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3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B1D" w:rsidRPr="004B58AA" w:rsidRDefault="00F77B1D" w:rsidP="007B11BB">
            <w:pPr>
              <w:tabs>
                <w:tab w:val="right" w:pos="0"/>
              </w:tabs>
              <w:snapToGrid w:val="0"/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Data de encerramento planejada:</w:t>
            </w:r>
          </w:p>
          <w:p w:rsidR="00114614" w:rsidRPr="004B58AA" w:rsidRDefault="00F77B1D" w:rsidP="007B11BB">
            <w:pPr>
              <w:tabs>
                <w:tab w:val="right" w:pos="0"/>
              </w:tabs>
              <w:snapToGrid w:val="0"/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31 de agosto de 2012</w:t>
            </w:r>
          </w:p>
        </w:tc>
        <w:tc>
          <w:tcPr>
            <w:tcW w:w="2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27EA1" w:rsidRPr="004B58AA" w:rsidRDefault="00A27EA1" w:rsidP="007B11BB">
            <w:pPr>
              <w:tabs>
                <w:tab w:val="right" w:pos="0"/>
              </w:tabs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Data de encerramento revisada:</w:t>
            </w:r>
          </w:p>
          <w:p w:rsidR="00A27EA1" w:rsidRPr="004B58AA" w:rsidRDefault="004B58AA" w:rsidP="007B11BB">
            <w:pPr>
              <w:tabs>
                <w:tab w:val="right" w:pos="0"/>
              </w:tabs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28 de fevereiro</w:t>
            </w:r>
            <w:r w:rsidR="00A27EA1" w:rsidRPr="004B58AA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 de 2013</w:t>
            </w:r>
          </w:p>
          <w:p w:rsidR="00114614" w:rsidRPr="004B58AA" w:rsidRDefault="00114614" w:rsidP="007B11BB">
            <w:pPr>
              <w:tabs>
                <w:tab w:val="right" w:pos="0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</w:tbl>
    <w:p w:rsidR="00114614" w:rsidRPr="004B58AA" w:rsidRDefault="00114614" w:rsidP="007B11BB">
      <w:pPr>
        <w:spacing w:after="120" w:line="240" w:lineRule="auto"/>
        <w:rPr>
          <w:rFonts w:ascii="Arial" w:hAnsi="Arial" w:cs="Arial"/>
          <w:b/>
          <w:bCs/>
          <w:color w:val="FFFFFF"/>
          <w:sz w:val="20"/>
          <w:szCs w:val="20"/>
          <w:lang w:val="pt-BR"/>
        </w:rPr>
      </w:pPr>
    </w:p>
    <w:p w:rsidR="00114614" w:rsidRPr="00273994" w:rsidRDefault="000D3494" w:rsidP="007B11BB">
      <w:pP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73994">
        <w:rPr>
          <w:rFonts w:ascii="Arial" w:hAnsi="Arial" w:cs="Arial"/>
          <w:b/>
          <w:bCs/>
          <w:color w:val="FFFFFF"/>
          <w:sz w:val="22"/>
          <w:szCs w:val="22"/>
          <w:lang w:val="pt-BR"/>
        </w:rPr>
        <w:t xml:space="preserve">1. </w:t>
      </w:r>
      <w:r w:rsidR="00522561" w:rsidRPr="00273994">
        <w:rPr>
          <w:rFonts w:ascii="Arial" w:hAnsi="Arial" w:cs="Arial"/>
          <w:b/>
          <w:bCs/>
          <w:color w:val="FFFFFF"/>
          <w:sz w:val="22"/>
          <w:szCs w:val="22"/>
          <w:lang w:val="pt-BR"/>
        </w:rPr>
        <w:t>Histórico</w:t>
      </w:r>
      <w:r w:rsidRPr="00273994">
        <w:rPr>
          <w:rFonts w:ascii="Arial" w:hAnsi="Arial" w:cs="Arial"/>
          <w:b/>
          <w:bCs/>
          <w:color w:val="FFFFFF"/>
          <w:sz w:val="22"/>
          <w:szCs w:val="22"/>
          <w:lang w:val="pt-BR"/>
        </w:rPr>
        <w:t xml:space="preserve"> </w:t>
      </w:r>
    </w:p>
    <w:p w:rsidR="00114614" w:rsidRPr="00273994" w:rsidRDefault="00114614" w:rsidP="007B11BB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73994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 xml:space="preserve">1.1. </w:t>
      </w:r>
      <w:r w:rsidR="00522561" w:rsidRPr="00273994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Histórico</w:t>
      </w:r>
      <w:r w:rsidR="00AE25BD" w:rsidRPr="00273994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 xml:space="preserve"> do Programa </w:t>
      </w:r>
      <w:r w:rsidR="004B58AA" w:rsidRPr="00273994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VNU</w:t>
      </w:r>
    </w:p>
    <w:p w:rsidR="00AE25BD" w:rsidRPr="004B58AA" w:rsidRDefault="00AE25BD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AE25BD" w:rsidRPr="004B58AA" w:rsidRDefault="00AE25BD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O programa de Vo</w:t>
      </w:r>
      <w:r w:rsidR="004B58AA">
        <w:rPr>
          <w:rFonts w:ascii="Arial" w:hAnsi="Arial" w:cs="Arial"/>
          <w:sz w:val="20"/>
          <w:szCs w:val="20"/>
          <w:lang w:val="pt-BR"/>
        </w:rPr>
        <w:t>luntários das Nações Unidas (VNU</w:t>
      </w:r>
      <w:r w:rsidRPr="004B58AA">
        <w:rPr>
          <w:rFonts w:ascii="Arial" w:hAnsi="Arial" w:cs="Arial"/>
          <w:sz w:val="20"/>
          <w:szCs w:val="20"/>
          <w:lang w:val="pt-BR"/>
        </w:rPr>
        <w:t>) é uma organização da ONU que contribui para a paz e o desenvolvimento através do voluntariado em todo o mundo. O voluntariado é um meio poderoso de engajar as pessoas na luta contra os desafios do desenvolvimento, e pode transformar o ritmo e a natureza do desenvolvimento. O voluntariado beneficia</w:t>
      </w:r>
      <w:r w:rsidR="00F101E4" w:rsidRPr="004B58AA">
        <w:rPr>
          <w:rFonts w:ascii="Arial" w:hAnsi="Arial" w:cs="Arial"/>
          <w:sz w:val="20"/>
          <w:szCs w:val="20"/>
          <w:lang w:val="pt-BR"/>
        </w:rPr>
        <w:t xml:space="preserve"> tanto a sociedade em geral quanto 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voluntário individual por reforçar a confiança, a solidariedade e a reciprocidade entre os cidadãos, e ao criar propositadamente oportu</w:t>
      </w:r>
      <w:r w:rsidR="004B58AA">
        <w:rPr>
          <w:rFonts w:ascii="Arial" w:hAnsi="Arial" w:cs="Arial"/>
          <w:sz w:val="20"/>
          <w:szCs w:val="20"/>
          <w:lang w:val="pt-BR"/>
        </w:rPr>
        <w:t>nidades para a participação. O VNU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contribui para a paz e o desenvolvimento, defendendo o reconhecimento de voluntários, trabalhando com parceiros para integrar o voluntariado em programas de desenvolvimento, e mobilizar um número crescente e a diversidade de voluntários, incluindo experientes voluntários das Naç</w:t>
      </w:r>
      <w:r w:rsidR="004B58AA">
        <w:rPr>
          <w:rFonts w:ascii="Arial" w:hAnsi="Arial" w:cs="Arial"/>
          <w:sz w:val="20"/>
          <w:szCs w:val="20"/>
          <w:lang w:val="pt-BR"/>
        </w:rPr>
        <w:t>ões Unidas, em todo o mundo. O VNU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abraça o voluntariado como universal e inclusivo, e reconhece o voluntariado na sua diversidade, bem como os valores que o sustentam: o livre-arbítrio, o compromisso, o engajamento e a solidariedade.</w:t>
      </w:r>
    </w:p>
    <w:p w:rsidR="00114614" w:rsidRPr="00273994" w:rsidRDefault="00D00127" w:rsidP="007B11BB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color w:val="800000"/>
          <w:sz w:val="22"/>
          <w:szCs w:val="22"/>
          <w:lang w:val="pt-BR"/>
        </w:rPr>
      </w:pPr>
      <w:r w:rsidRPr="00273994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lastRenderedPageBreak/>
        <w:t>1.2. Histórico do projeto que será avaliado</w:t>
      </w:r>
    </w:p>
    <w:p w:rsidR="00C14D64" w:rsidRPr="004B58AA" w:rsidRDefault="00C14D64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O projeto-piloto foi concebido na sequência do projeto </w:t>
      </w:r>
      <w:r w:rsidRPr="004B58AA">
        <w:rPr>
          <w:rFonts w:ascii="Arial" w:hAnsi="Arial" w:cs="Arial"/>
          <w:i/>
          <w:sz w:val="20"/>
          <w:szCs w:val="20"/>
          <w:lang w:val="pt-BR"/>
        </w:rPr>
        <w:t>Youth Corps for the Environment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F101E4" w:rsidRPr="004B58AA">
        <w:rPr>
          <w:rFonts w:ascii="Arial" w:hAnsi="Arial" w:cs="Arial"/>
          <w:sz w:val="20"/>
          <w:szCs w:val="20"/>
          <w:lang w:val="pt-BR"/>
        </w:rPr>
        <w:t xml:space="preserve">(Corpo de Jovens </w:t>
      </w:r>
      <w:r w:rsidRPr="004B58AA">
        <w:rPr>
          <w:rFonts w:ascii="Arial" w:hAnsi="Arial" w:cs="Arial"/>
          <w:sz w:val="20"/>
          <w:szCs w:val="20"/>
          <w:lang w:val="pt-BR"/>
        </w:rPr>
        <w:t>para o Meio Ambiente</w:t>
      </w:r>
      <w:r w:rsidR="00F101E4" w:rsidRPr="004B58AA">
        <w:rPr>
          <w:rFonts w:ascii="Arial" w:hAnsi="Arial" w:cs="Arial"/>
          <w:sz w:val="20"/>
          <w:szCs w:val="20"/>
          <w:lang w:val="pt-BR"/>
        </w:rPr>
        <w:t>)</w:t>
      </w:r>
      <w:r w:rsidRPr="004B58AA">
        <w:rPr>
          <w:rFonts w:ascii="Arial" w:hAnsi="Arial" w:cs="Arial"/>
          <w:sz w:val="20"/>
          <w:szCs w:val="20"/>
          <w:lang w:val="pt-BR"/>
        </w:rPr>
        <w:t>, em vigor de 2003 a 2006, na ilha de Santiago. Uma avaliaçã</w:t>
      </w:r>
      <w:r w:rsidR="00F101E4" w:rsidRPr="004B58AA">
        <w:rPr>
          <w:rFonts w:ascii="Arial" w:hAnsi="Arial" w:cs="Arial"/>
          <w:sz w:val="20"/>
          <w:szCs w:val="20"/>
          <w:lang w:val="pt-BR"/>
        </w:rPr>
        <w:t>o externa em outubro de 2005 e um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estudo de viabilidade realizado em Outubro de 2006 sobre a possibilidade de um programa de voluntariado nacional identificou uma forte necessidade de reforçar o envolvimento da sociedade civil nos debates e ações públicas, e de valorizar e reconhecer a contribuição dos cidadãos nos países em desenvolvimento. O estudo também destacou a necessidade de um quadro legal para facilitar e melhorar o voluntariado e </w:t>
      </w:r>
      <w:r w:rsidR="00F101E4" w:rsidRPr="004B58AA">
        <w:rPr>
          <w:rFonts w:ascii="Arial" w:hAnsi="Arial" w:cs="Arial"/>
          <w:sz w:val="20"/>
          <w:szCs w:val="20"/>
          <w:lang w:val="pt-BR"/>
        </w:rPr>
        <w:t xml:space="preserve">o engajamento cívico, bem como </w:t>
      </w:r>
      <w:r w:rsidRPr="004B58AA">
        <w:rPr>
          <w:rFonts w:ascii="Arial" w:hAnsi="Arial" w:cs="Arial"/>
          <w:sz w:val="20"/>
          <w:szCs w:val="20"/>
          <w:lang w:val="pt-BR"/>
        </w:rPr>
        <w:t>a necessidade de treiname</w:t>
      </w:r>
      <w:r w:rsidR="00F101E4" w:rsidRPr="004B58AA">
        <w:rPr>
          <w:rFonts w:ascii="Arial" w:hAnsi="Arial" w:cs="Arial"/>
          <w:sz w:val="20"/>
          <w:szCs w:val="20"/>
          <w:lang w:val="pt-BR"/>
        </w:rPr>
        <w:t>nto e apoio para estruturar esses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programas em organizações públicas ou sem fins lucrativos, que já mobilizam ou que desejem mobilizar voluntários.</w:t>
      </w:r>
    </w:p>
    <w:p w:rsidR="00C14D64" w:rsidRPr="004B58AA" w:rsidRDefault="00C14D64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C14D64" w:rsidRPr="004B58AA" w:rsidRDefault="00C14D64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O voluntariado é considerado pelo Governo de Cabo Verde como um elemento-chave da sua política de promoção dos jovens e é uma p</w:t>
      </w:r>
      <w:r w:rsidR="006F2063">
        <w:rPr>
          <w:rFonts w:ascii="Arial" w:hAnsi="Arial" w:cs="Arial"/>
          <w:sz w:val="20"/>
          <w:szCs w:val="20"/>
          <w:lang w:val="pt-BR"/>
        </w:rPr>
        <w:t>arte importante da estratégia de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Juventude. O </w:t>
      </w:r>
      <w:r w:rsidR="00D77FF1" w:rsidRPr="004B58AA">
        <w:rPr>
          <w:rFonts w:ascii="Arial" w:hAnsi="Arial" w:cs="Arial"/>
          <w:sz w:val="20"/>
          <w:szCs w:val="20"/>
          <w:lang w:val="pt-BR"/>
        </w:rPr>
        <w:t>Projeto "</w:t>
      </w:r>
      <w:r w:rsidR="006F2063">
        <w:rPr>
          <w:rFonts w:ascii="Arial" w:hAnsi="Arial" w:cs="Arial"/>
          <w:sz w:val="20"/>
          <w:szCs w:val="20"/>
          <w:lang w:val="pt-BR"/>
        </w:rPr>
        <w:t xml:space="preserve">Apoio à implementação de um </w:t>
      </w:r>
      <w:r w:rsidRPr="004B58AA">
        <w:rPr>
          <w:rFonts w:ascii="Arial" w:hAnsi="Arial" w:cs="Arial"/>
          <w:sz w:val="20"/>
          <w:szCs w:val="20"/>
          <w:lang w:val="pt-BR"/>
        </w:rPr>
        <w:t>Programa Naciona</w:t>
      </w:r>
      <w:r w:rsidR="008B0C45" w:rsidRPr="004B58AA">
        <w:rPr>
          <w:rFonts w:ascii="Arial" w:hAnsi="Arial" w:cs="Arial"/>
          <w:sz w:val="20"/>
          <w:szCs w:val="20"/>
          <w:lang w:val="pt-BR"/>
        </w:rPr>
        <w:t>l de Voluntariado em Cabo Verde</w:t>
      </w:r>
      <w:r w:rsidRPr="004B58AA">
        <w:rPr>
          <w:rFonts w:ascii="Arial" w:hAnsi="Arial" w:cs="Arial"/>
          <w:sz w:val="20"/>
          <w:szCs w:val="20"/>
          <w:lang w:val="pt-BR"/>
        </w:rPr>
        <w:t>" é uma iniciativa tripartite env</w:t>
      </w:r>
      <w:r w:rsidR="00D77FF1" w:rsidRPr="004B58AA">
        <w:rPr>
          <w:rFonts w:ascii="Arial" w:hAnsi="Arial" w:cs="Arial"/>
          <w:sz w:val="20"/>
          <w:szCs w:val="20"/>
          <w:lang w:val="pt-BR"/>
        </w:rPr>
        <w:t>olvendo o Governo de Cabo Verde</w:t>
      </w:r>
      <w:r w:rsidRPr="004B58AA">
        <w:rPr>
          <w:rFonts w:ascii="Arial" w:hAnsi="Arial" w:cs="Arial"/>
          <w:sz w:val="20"/>
          <w:szCs w:val="20"/>
          <w:lang w:val="pt-BR"/>
        </w:rPr>
        <w:t>, através do Ministério da Ju</w:t>
      </w:r>
      <w:r w:rsidR="00D77FF1" w:rsidRPr="004B58AA">
        <w:rPr>
          <w:rFonts w:ascii="Arial" w:hAnsi="Arial" w:cs="Arial"/>
          <w:sz w:val="20"/>
          <w:szCs w:val="20"/>
          <w:lang w:val="pt-BR"/>
        </w:rPr>
        <w:t>ventude</w:t>
      </w:r>
      <w:r w:rsidRPr="004B58AA">
        <w:rPr>
          <w:rFonts w:ascii="Arial" w:hAnsi="Arial" w:cs="Arial"/>
          <w:sz w:val="20"/>
          <w:szCs w:val="20"/>
          <w:lang w:val="pt-BR"/>
        </w:rPr>
        <w:t>, Emprego e Desen</w:t>
      </w:r>
      <w:r w:rsidR="00D77FF1" w:rsidRPr="004B58AA">
        <w:rPr>
          <w:rFonts w:ascii="Arial" w:hAnsi="Arial" w:cs="Arial"/>
          <w:sz w:val="20"/>
          <w:szCs w:val="20"/>
          <w:lang w:val="pt-BR"/>
        </w:rPr>
        <w:t>volvimento dos Recursos Humanos</w:t>
      </w:r>
      <w:r w:rsidR="00D81CFD" w:rsidRPr="004B58AA">
        <w:rPr>
          <w:rFonts w:ascii="Arial" w:hAnsi="Arial" w:cs="Arial"/>
          <w:sz w:val="20"/>
          <w:szCs w:val="20"/>
          <w:lang w:val="pt-BR"/>
        </w:rPr>
        <w:t xml:space="preserve">; o Sistema das Nações Unidas e 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a Plataforma </w:t>
      </w:r>
      <w:r w:rsidR="00D81CFD" w:rsidRPr="004B58AA">
        <w:rPr>
          <w:rFonts w:ascii="Arial" w:hAnsi="Arial" w:cs="Arial"/>
          <w:sz w:val="20"/>
          <w:szCs w:val="20"/>
          <w:lang w:val="pt-BR"/>
        </w:rPr>
        <w:t>cabo-verdiana de</w:t>
      </w:r>
      <w:r w:rsidR="00D77FF1" w:rsidRPr="004B58AA">
        <w:rPr>
          <w:rFonts w:ascii="Arial" w:hAnsi="Arial" w:cs="Arial"/>
          <w:sz w:val="20"/>
          <w:szCs w:val="20"/>
          <w:lang w:val="pt-BR"/>
        </w:rPr>
        <w:t xml:space="preserve"> ONGs</w:t>
      </w:r>
      <w:r w:rsidRPr="004B58AA">
        <w:rPr>
          <w:rFonts w:ascii="Arial" w:hAnsi="Arial" w:cs="Arial"/>
          <w:sz w:val="20"/>
          <w:szCs w:val="20"/>
          <w:lang w:val="pt-BR"/>
        </w:rPr>
        <w:t>. O projeto visa criar um ambiente propício ao voluntariado em Cabo Verde, e a criação de um dispositivo para fortalecer a capacidade das organizações mo</w:t>
      </w:r>
      <w:r w:rsidR="00754977" w:rsidRPr="004B58AA">
        <w:rPr>
          <w:rFonts w:ascii="Arial" w:hAnsi="Arial" w:cs="Arial"/>
          <w:sz w:val="20"/>
          <w:szCs w:val="20"/>
          <w:lang w:val="pt-BR"/>
        </w:rPr>
        <w:t>bilizando voluntários e reforçando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o impacto social da mobilização voluntár</w:t>
      </w:r>
      <w:r w:rsidR="00D77FF1" w:rsidRPr="004B58AA">
        <w:rPr>
          <w:rFonts w:ascii="Arial" w:hAnsi="Arial" w:cs="Arial"/>
          <w:sz w:val="20"/>
          <w:szCs w:val="20"/>
          <w:lang w:val="pt-BR"/>
        </w:rPr>
        <w:t>ia de diferentes atores no país</w:t>
      </w:r>
      <w:r w:rsidRPr="004B58AA">
        <w:rPr>
          <w:rFonts w:ascii="Arial" w:hAnsi="Arial" w:cs="Arial"/>
          <w:sz w:val="20"/>
          <w:szCs w:val="20"/>
          <w:lang w:val="pt-BR"/>
        </w:rPr>
        <w:t>, especialmente nas áreas consideradas pr</w:t>
      </w:r>
      <w:r w:rsidR="00754977" w:rsidRPr="004B58AA">
        <w:rPr>
          <w:rFonts w:ascii="Arial" w:hAnsi="Arial" w:cs="Arial"/>
          <w:sz w:val="20"/>
          <w:szCs w:val="20"/>
          <w:lang w:val="pt-BR"/>
        </w:rPr>
        <w:t>ioritárias para desenvolvimento</w:t>
      </w:r>
      <w:r w:rsidRPr="004B58AA">
        <w:rPr>
          <w:rFonts w:ascii="Arial" w:hAnsi="Arial" w:cs="Arial"/>
          <w:sz w:val="20"/>
          <w:szCs w:val="20"/>
          <w:lang w:val="pt-BR"/>
        </w:rPr>
        <w:t>.</w:t>
      </w:r>
    </w:p>
    <w:p w:rsidR="00C14D64" w:rsidRPr="004B58AA" w:rsidRDefault="00C14D64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C14D64" w:rsidRPr="004B58AA" w:rsidRDefault="00C14D64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Sua principal estratégia foi a de criar uma Agência Na</w:t>
      </w:r>
      <w:r w:rsidR="006F2063">
        <w:rPr>
          <w:rFonts w:ascii="Arial" w:hAnsi="Arial" w:cs="Arial"/>
          <w:sz w:val="20"/>
          <w:szCs w:val="20"/>
          <w:lang w:val="pt-BR"/>
        </w:rPr>
        <w:t>cional de Voluntariado</w:t>
      </w:r>
      <w:r w:rsidRPr="004B58AA">
        <w:rPr>
          <w:rFonts w:ascii="Arial" w:hAnsi="Arial" w:cs="Arial"/>
          <w:sz w:val="20"/>
          <w:szCs w:val="20"/>
          <w:lang w:val="pt-BR"/>
        </w:rPr>
        <w:t>, responsável por to</w:t>
      </w:r>
      <w:r w:rsidR="00754977" w:rsidRPr="004B58AA">
        <w:rPr>
          <w:rFonts w:ascii="Arial" w:hAnsi="Arial" w:cs="Arial"/>
          <w:sz w:val="20"/>
          <w:szCs w:val="20"/>
          <w:lang w:val="pt-BR"/>
        </w:rPr>
        <w:t>rnar-se um centro de informação</w:t>
      </w:r>
      <w:r w:rsidRPr="004B58AA">
        <w:rPr>
          <w:rFonts w:ascii="Arial" w:hAnsi="Arial" w:cs="Arial"/>
          <w:sz w:val="20"/>
          <w:szCs w:val="20"/>
          <w:lang w:val="pt-BR"/>
        </w:rPr>
        <w:t>, formação e apoio para o desenvolvimen</w:t>
      </w:r>
      <w:r w:rsidR="00754977" w:rsidRPr="004B58AA">
        <w:rPr>
          <w:rFonts w:ascii="Arial" w:hAnsi="Arial" w:cs="Arial"/>
          <w:sz w:val="20"/>
          <w:szCs w:val="20"/>
          <w:lang w:val="pt-BR"/>
        </w:rPr>
        <w:t xml:space="preserve">to nacional do voluntariado e, </w:t>
      </w:r>
      <w:r w:rsidRPr="004B58AA">
        <w:rPr>
          <w:rFonts w:ascii="Arial" w:hAnsi="Arial" w:cs="Arial"/>
          <w:sz w:val="20"/>
          <w:szCs w:val="20"/>
          <w:lang w:val="pt-BR"/>
        </w:rPr>
        <w:t>em particular, para atingir os O</w:t>
      </w:r>
      <w:r w:rsidR="00754977" w:rsidRPr="004B58AA">
        <w:rPr>
          <w:rFonts w:ascii="Arial" w:hAnsi="Arial" w:cs="Arial"/>
          <w:sz w:val="20"/>
          <w:szCs w:val="20"/>
          <w:lang w:val="pt-BR"/>
        </w:rPr>
        <w:t xml:space="preserve">bjetivos de </w:t>
      </w:r>
      <w:r w:rsidRPr="004B58AA">
        <w:rPr>
          <w:rFonts w:ascii="Arial" w:hAnsi="Arial" w:cs="Arial"/>
          <w:sz w:val="20"/>
          <w:szCs w:val="20"/>
          <w:lang w:val="pt-BR"/>
        </w:rPr>
        <w:t>D</w:t>
      </w:r>
      <w:r w:rsidR="00754977" w:rsidRPr="004B58AA">
        <w:rPr>
          <w:rFonts w:ascii="Arial" w:hAnsi="Arial" w:cs="Arial"/>
          <w:sz w:val="20"/>
          <w:szCs w:val="20"/>
          <w:lang w:val="pt-BR"/>
        </w:rPr>
        <w:t>esenvolvimento do Milênio (ODM). Deste ponto de vista</w:t>
      </w:r>
      <w:r w:rsidRPr="004B58AA">
        <w:rPr>
          <w:rFonts w:ascii="Arial" w:hAnsi="Arial" w:cs="Arial"/>
          <w:sz w:val="20"/>
          <w:szCs w:val="20"/>
          <w:lang w:val="pt-BR"/>
        </w:rPr>
        <w:t>, o projeto f</w:t>
      </w:r>
      <w:r w:rsidR="00754977" w:rsidRPr="004B58AA">
        <w:rPr>
          <w:rFonts w:ascii="Arial" w:hAnsi="Arial" w:cs="Arial"/>
          <w:sz w:val="20"/>
          <w:szCs w:val="20"/>
          <w:lang w:val="pt-BR"/>
        </w:rPr>
        <w:t>oi implementado em quatro ilhas</w:t>
      </w:r>
      <w:r w:rsidRPr="004B58AA">
        <w:rPr>
          <w:rFonts w:ascii="Arial" w:hAnsi="Arial" w:cs="Arial"/>
          <w:sz w:val="20"/>
          <w:szCs w:val="20"/>
          <w:lang w:val="pt-BR"/>
        </w:rPr>
        <w:t>-piloto (</w:t>
      </w:r>
      <w:r w:rsidR="00754977" w:rsidRPr="004B58AA">
        <w:rPr>
          <w:rFonts w:ascii="Arial" w:hAnsi="Arial" w:cs="Arial"/>
          <w:sz w:val="20"/>
          <w:szCs w:val="20"/>
          <w:lang w:val="pt-BR"/>
        </w:rPr>
        <w:t>Santiago, Fogo, São Vicente e Santo Antão</w:t>
      </w:r>
      <w:r w:rsidRPr="004B58AA">
        <w:rPr>
          <w:rFonts w:ascii="Arial" w:hAnsi="Arial" w:cs="Arial"/>
          <w:sz w:val="20"/>
          <w:szCs w:val="20"/>
          <w:lang w:val="pt-BR"/>
        </w:rPr>
        <w:t>) e adota uma estrutura de acordo com diretrizes da desc</w:t>
      </w:r>
      <w:r w:rsidR="00D2238B" w:rsidRPr="004B58AA">
        <w:rPr>
          <w:rFonts w:ascii="Arial" w:hAnsi="Arial" w:cs="Arial"/>
          <w:sz w:val="20"/>
          <w:szCs w:val="20"/>
          <w:lang w:val="pt-BR"/>
        </w:rPr>
        <w:t>entralização (</w:t>
      </w:r>
      <w:r w:rsidRPr="004B58AA">
        <w:rPr>
          <w:rFonts w:ascii="Arial" w:hAnsi="Arial" w:cs="Arial"/>
          <w:sz w:val="20"/>
          <w:szCs w:val="20"/>
          <w:lang w:val="pt-BR"/>
        </w:rPr>
        <w:t>uma agência central dentro da estrutura da Secretari</w:t>
      </w:r>
      <w:r w:rsidR="00D77FF1" w:rsidRPr="004B58AA">
        <w:rPr>
          <w:rFonts w:ascii="Arial" w:hAnsi="Arial" w:cs="Arial"/>
          <w:sz w:val="20"/>
          <w:szCs w:val="20"/>
          <w:lang w:val="pt-BR"/>
        </w:rPr>
        <w:t>a de Juventude localizados na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cap</w:t>
      </w:r>
      <w:r w:rsidR="00D2238B" w:rsidRPr="004B58AA">
        <w:rPr>
          <w:rFonts w:ascii="Arial" w:hAnsi="Arial" w:cs="Arial"/>
          <w:sz w:val="20"/>
          <w:szCs w:val="20"/>
          <w:lang w:val="pt-BR"/>
        </w:rPr>
        <w:t>ital, Cidade da Praia, e “satélites” regionais/ locais nas outras ilha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), que pode</w:t>
      </w:r>
      <w:r w:rsidR="006F2063">
        <w:rPr>
          <w:rFonts w:ascii="Arial" w:hAnsi="Arial" w:cs="Arial"/>
          <w:sz w:val="20"/>
          <w:szCs w:val="20"/>
          <w:lang w:val="pt-BR"/>
        </w:rPr>
        <w:t xml:space="preserve"> ser ampliada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para todo o país .</w:t>
      </w:r>
    </w:p>
    <w:p w:rsidR="00167100" w:rsidRPr="004B58AA" w:rsidRDefault="00167100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D2238B" w:rsidRDefault="00167100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O objetivo de desenvolvimento do projeto é introduzir os membros da comunidade, espe</w:t>
      </w:r>
      <w:r w:rsidR="006F2063">
        <w:rPr>
          <w:rFonts w:ascii="Arial" w:hAnsi="Arial" w:cs="Arial"/>
          <w:color w:val="000000"/>
          <w:sz w:val="20"/>
          <w:szCs w:val="20"/>
          <w:lang w:val="pt-BR"/>
        </w:rPr>
        <w:t xml:space="preserve">cialmente os mais vulneráveis 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(como os jovens e as mulheres) no processo de desenvolvimento </w:t>
      </w:r>
      <w:r w:rsidR="009D2746" w:rsidRPr="004B58AA">
        <w:rPr>
          <w:rFonts w:ascii="Arial" w:hAnsi="Arial" w:cs="Arial"/>
          <w:color w:val="000000"/>
          <w:sz w:val="20"/>
          <w:szCs w:val="20"/>
          <w:lang w:val="pt-BR"/>
        </w:rPr>
        <w:t>sociocultural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nacional (UNDAF 2), investindo na promoção, desenvolvimento e melhoria da qualidade do engajamento voluntário </w:t>
      </w:r>
      <w:r w:rsidR="009D2746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dos cidadãos. </w:t>
      </w:r>
    </w:p>
    <w:p w:rsidR="005025D0" w:rsidRPr="004B58AA" w:rsidRDefault="005025D0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167100" w:rsidRDefault="009D2746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Existem dois obje</w:t>
      </w:r>
      <w:r w:rsidR="00167100" w:rsidRPr="004B58AA">
        <w:rPr>
          <w:rFonts w:ascii="Arial" w:hAnsi="Arial" w:cs="Arial"/>
          <w:color w:val="000000"/>
          <w:sz w:val="20"/>
          <w:szCs w:val="20"/>
          <w:lang w:val="pt-BR"/>
        </w:rPr>
        <w:t>tivos específicos:</w:t>
      </w:r>
    </w:p>
    <w:p w:rsidR="00DB2A63" w:rsidRPr="004B58AA" w:rsidRDefault="00DB2A63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167100" w:rsidRPr="004B58AA" w:rsidRDefault="006F2063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>
        <w:rPr>
          <w:rFonts w:ascii="Arial" w:hAnsi="Arial" w:cs="Arial"/>
          <w:color w:val="000000"/>
          <w:sz w:val="20"/>
          <w:szCs w:val="20"/>
          <w:lang w:val="pt-BR"/>
        </w:rPr>
        <w:t>• Criar um ambiente favorável para o desenvolvimento do voluntariado nacional</w:t>
      </w:r>
    </w:p>
    <w:p w:rsidR="00167100" w:rsidRPr="004B58AA" w:rsidRDefault="006F2063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>
        <w:rPr>
          <w:rFonts w:ascii="Arial" w:hAnsi="Arial" w:cs="Arial"/>
          <w:color w:val="000000"/>
          <w:sz w:val="20"/>
          <w:szCs w:val="20"/>
          <w:lang w:val="pt-BR"/>
        </w:rPr>
        <w:t>• Implementar</w:t>
      </w:r>
      <w:r w:rsidR="00167100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um Programa 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Nacional </w:t>
      </w:r>
      <w:r w:rsidR="00167100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de Voluntariado </w:t>
      </w:r>
      <w:r w:rsidR="00D2238B" w:rsidRPr="004B58AA">
        <w:rPr>
          <w:rFonts w:ascii="Arial" w:hAnsi="Arial" w:cs="Arial"/>
          <w:color w:val="000000"/>
          <w:sz w:val="20"/>
          <w:szCs w:val="20"/>
          <w:lang w:val="pt-BR"/>
        </w:rPr>
        <w:t>em</w:t>
      </w:r>
      <w:r w:rsidR="00167100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Cabo Verde</w:t>
      </w:r>
      <w:r w:rsidR="00E67455" w:rsidRPr="004B58AA">
        <w:rPr>
          <w:rFonts w:ascii="Arial" w:hAnsi="Arial" w:cs="Arial"/>
          <w:color w:val="000000"/>
          <w:sz w:val="20"/>
          <w:szCs w:val="20"/>
          <w:lang w:val="pt-BR"/>
        </w:rPr>
        <w:t>: um sistema</w:t>
      </w:r>
      <w:r w:rsidR="00D2238B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nacional que forneça</w:t>
      </w:r>
      <w:r w:rsidR="00167100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informação, formação e </w:t>
      </w:r>
      <w:r>
        <w:rPr>
          <w:rFonts w:ascii="Arial" w:hAnsi="Arial" w:cs="Arial"/>
          <w:color w:val="000000"/>
          <w:sz w:val="20"/>
          <w:szCs w:val="20"/>
          <w:lang w:val="pt-BR"/>
        </w:rPr>
        <w:t>apoio às organizações mobilizadoras de</w:t>
      </w:r>
      <w:r w:rsidR="00167100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voluntários.</w:t>
      </w:r>
    </w:p>
    <w:p w:rsidR="00114614" w:rsidRPr="004B58AA" w:rsidRDefault="00114614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A int</w:t>
      </w:r>
      <w:r w:rsidR="006F2063">
        <w:rPr>
          <w:rFonts w:ascii="Arial" w:hAnsi="Arial" w:cs="Arial"/>
          <w:color w:val="000000"/>
          <w:sz w:val="20"/>
          <w:szCs w:val="20"/>
          <w:lang w:val="pt-BR"/>
        </w:rPr>
        <w:t>ervenção do projeto foi definida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em dois objetivos específicos </w:t>
      </w:r>
      <w:r w:rsidR="001F4885" w:rsidRPr="004B58AA">
        <w:rPr>
          <w:rFonts w:ascii="Arial" w:hAnsi="Arial" w:cs="Arial"/>
          <w:color w:val="000000"/>
          <w:sz w:val="20"/>
          <w:szCs w:val="20"/>
          <w:lang w:val="pt-BR"/>
        </w:rPr>
        <w:t>em que os seguintes resultados foram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esperados:</w:t>
      </w: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BC67BC" w:rsidRPr="004B58AA" w:rsidRDefault="006F2063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>
        <w:rPr>
          <w:rFonts w:ascii="Arial" w:hAnsi="Arial" w:cs="Arial"/>
          <w:color w:val="000000"/>
          <w:sz w:val="20"/>
          <w:szCs w:val="20"/>
          <w:lang w:val="pt-BR"/>
        </w:rPr>
        <w:t xml:space="preserve">1. Criar um ambiente favorável </w:t>
      </w:r>
      <w:r w:rsidR="00BC67BC" w:rsidRPr="004B58AA">
        <w:rPr>
          <w:rFonts w:ascii="Arial" w:hAnsi="Arial" w:cs="Arial"/>
          <w:color w:val="000000"/>
          <w:sz w:val="20"/>
          <w:szCs w:val="20"/>
          <w:lang w:val="pt-BR"/>
        </w:rPr>
        <w:t>para o desenvolvimento</w:t>
      </w:r>
      <w:r>
        <w:rPr>
          <w:rFonts w:ascii="Arial" w:hAnsi="Arial" w:cs="Arial"/>
          <w:color w:val="000000"/>
          <w:sz w:val="20"/>
          <w:szCs w:val="20"/>
          <w:lang w:val="pt-BR"/>
        </w:rPr>
        <w:t xml:space="preserve"> do voluntariado nacional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:</w:t>
      </w: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1.1. Um q</w:t>
      </w:r>
      <w:r w:rsidR="001F4885" w:rsidRPr="004B58AA">
        <w:rPr>
          <w:rFonts w:ascii="Arial" w:hAnsi="Arial" w:cs="Arial"/>
          <w:color w:val="000000"/>
          <w:sz w:val="20"/>
          <w:szCs w:val="20"/>
          <w:lang w:val="pt-BR"/>
        </w:rPr>
        <w:t>ua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dro jurídico do voluntariado é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implementado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;</w:t>
      </w: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1.2. O voluntariado é reconhecido, promovido e valorizado em todas as esferas da sociedade cabo-verdiana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;</w:t>
      </w: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2. Implementar o Programa Nacional de Voluntariado em Cabo Verde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:</w:t>
      </w: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2.1. A consulta e o mecanismo de coordenação ligando a sociedade civil, os municí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pios e as estruturas do Estado são estabelecidos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dentro do programa de voluntariado nacional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;</w:t>
      </w: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2.2. As capacidades nacionais e locais das estruturas de mobilização, gestão e supervisão de voluntários nacionais são reforçados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;</w:t>
      </w: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lastRenderedPageBreak/>
        <w:t xml:space="preserve">2.3. Um sistema de monitoramento </w:t>
      </w:r>
      <w:r w:rsidR="006F2063">
        <w:rPr>
          <w:rFonts w:ascii="Arial" w:hAnsi="Arial" w:cs="Arial"/>
          <w:color w:val="000000"/>
          <w:sz w:val="20"/>
          <w:szCs w:val="20"/>
          <w:lang w:val="pt-BR"/>
        </w:rPr>
        <w:t>do voluntariado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nacional e um sistema de</w:t>
      </w:r>
      <w:r w:rsidR="006F2063">
        <w:rPr>
          <w:rFonts w:ascii="Arial" w:hAnsi="Arial" w:cs="Arial"/>
          <w:color w:val="000000"/>
          <w:sz w:val="20"/>
          <w:szCs w:val="20"/>
          <w:lang w:val="pt-BR"/>
        </w:rPr>
        <w:t xml:space="preserve"> apoio a organizações mobilizadoras de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voluntários é implementado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;</w:t>
      </w: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2.4. O conceito de "Voluntariado em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tempo integral" é experimentado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especialmente com Universidades, 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sujeitos 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da diáspora e do setor privado.</w:t>
      </w:r>
    </w:p>
    <w:p w:rsidR="00BC67BC" w:rsidRPr="004B58AA" w:rsidRDefault="00BC67B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770D8C" w:rsidRPr="004B58AA" w:rsidRDefault="00770D8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O projeto foi concebido no âmbito do programa </w:t>
      </w:r>
      <w:r w:rsidR="00C048F7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ONE 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>UN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2008-2011 e</w:t>
      </w:r>
      <w:r w:rsidR="00C048F7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idealizado</w:t>
      </w:r>
      <w:r w:rsidR="00C048F7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para contribuir n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os seguintes resultados do UNDAF:</w:t>
      </w:r>
    </w:p>
    <w:p w:rsidR="00770D8C" w:rsidRPr="004B58AA" w:rsidRDefault="00770D8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Resultado do UNDAF 2: "As comunidades m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 xml:space="preserve">ais vulneráveis </w:t>
      </w:r>
      <w:r w:rsidR="00C048F7" w:rsidRPr="004B58AA">
        <w:rPr>
          <w:rFonts w:ascii="Arial" w:hAnsi="Arial" w:cs="Arial"/>
          <w:color w:val="000000"/>
          <w:sz w:val="20"/>
          <w:szCs w:val="20"/>
          <w:lang w:val="pt-BR"/>
        </w:rPr>
        <w:t>estão incluída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s e são partes interessadas no processo de desenvolvimento 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socioeconômico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 xml:space="preserve"> do país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"</w:t>
      </w:r>
    </w:p>
    <w:p w:rsidR="00770D8C" w:rsidRPr="004B58AA" w:rsidRDefault="00770D8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273994">
        <w:rPr>
          <w:rFonts w:ascii="Arial" w:hAnsi="Arial" w:cs="Arial"/>
          <w:sz w:val="20"/>
          <w:szCs w:val="20"/>
          <w:lang w:val="pt-BR"/>
        </w:rPr>
        <w:t>CPAP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Efeito 7: "a participaç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 xml:space="preserve">ão das populações vulneráveis 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no desenvolvimento e empreendedorismo 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 xml:space="preserve">é promovida </w:t>
      </w:r>
      <w:r w:rsidR="00C048F7" w:rsidRPr="004B58AA">
        <w:rPr>
          <w:rFonts w:ascii="Arial" w:hAnsi="Arial" w:cs="Arial"/>
          <w:color w:val="000000"/>
          <w:sz w:val="20"/>
          <w:szCs w:val="20"/>
          <w:lang w:val="pt-BR"/>
        </w:rPr>
        <w:t>para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 xml:space="preserve"> permitir a sua melhor inserção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no tecido econômico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e social."</w:t>
      </w:r>
    </w:p>
    <w:p w:rsidR="00770D8C" w:rsidRPr="004B58AA" w:rsidRDefault="00770D8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770D8C" w:rsidRPr="004B58AA" w:rsidRDefault="005025D0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>
        <w:rPr>
          <w:rFonts w:ascii="Arial" w:hAnsi="Arial" w:cs="Arial"/>
          <w:color w:val="000000"/>
          <w:sz w:val="20"/>
          <w:szCs w:val="20"/>
          <w:lang w:val="pt-BR"/>
        </w:rPr>
        <w:t xml:space="preserve">As produtos esperados </w:t>
      </w:r>
      <w:r w:rsidR="00770D8C" w:rsidRPr="004B58AA">
        <w:rPr>
          <w:rFonts w:ascii="Arial" w:hAnsi="Arial" w:cs="Arial"/>
          <w:color w:val="000000"/>
          <w:sz w:val="20"/>
          <w:szCs w:val="20"/>
          <w:lang w:val="pt-BR"/>
        </w:rPr>
        <w:t>originais são:</w:t>
      </w:r>
    </w:p>
    <w:p w:rsidR="00C048F7" w:rsidRPr="004B58AA" w:rsidRDefault="00C048F7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770D8C" w:rsidRPr="004B58AA" w:rsidRDefault="00770D8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A estrutura nacional de apoio ao desenvolvimento 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 xml:space="preserve">do voluntariado é implementada 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pa</w:t>
      </w:r>
      <w:r w:rsidR="00C048F7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ra 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>garantir o</w:t>
      </w:r>
      <w:r w:rsidR="00C048F7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aumento da participação ativa dos cidadãos em a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tividades de desenvolvimento no país.</w:t>
      </w:r>
    </w:p>
    <w:p w:rsidR="00BC67BC" w:rsidRPr="004B58AA" w:rsidRDefault="00770D8C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Produto UNDAF (7,4): "A capacidade de 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>intervenção das associações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comuni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>tárias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e do voluntariado no desenvolvimento econômico é fortalecida."</w:t>
      </w:r>
    </w:p>
    <w:p w:rsidR="000E07B6" w:rsidRPr="004B58AA" w:rsidRDefault="000E07B6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0E07B6" w:rsidRPr="004B58AA" w:rsidRDefault="000E07B6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Projetado sob o programa ONE </w:t>
      </w:r>
      <w:r w:rsidR="005025D0">
        <w:rPr>
          <w:rFonts w:ascii="Arial" w:hAnsi="Arial" w:cs="Arial"/>
          <w:color w:val="000000"/>
          <w:sz w:val="20"/>
          <w:szCs w:val="20"/>
          <w:lang w:val="pt-BR"/>
        </w:rPr>
        <w:t xml:space="preserve">UN 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de 2008-2011, o projeto deve contribuir, de uma forma geral, para a realização de todos os ODM e, mais especificamente, para o resultado esperado: "os jovens devem exercer o seu direito de participação ativa no desenvolvimento do país através da promoção do voluntariado e fortalecimento das instituições e da sociedade civil ".</w:t>
      </w:r>
    </w:p>
    <w:p w:rsidR="000E07B6" w:rsidRPr="004B58AA" w:rsidRDefault="000E07B6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0E07B6" w:rsidRPr="004B58AA" w:rsidRDefault="000E07B6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No novo UNDAF (2012-2016), assinado em 22 de junho de 2012, o projeto contribui para o Pilar 3-A redução das disparidades e promoção da equidade e, particularmente, para o resultado 3.3. Populações vulneráveis, em particular os jovens e as mulheres, necessitam e utilizam serviços de qualidade, da </w:t>
      </w:r>
      <w:r w:rsidR="00BF4D32" w:rsidRPr="004B58AA">
        <w:rPr>
          <w:rFonts w:ascii="Arial" w:hAnsi="Arial" w:cs="Arial"/>
          <w:color w:val="000000"/>
          <w:sz w:val="20"/>
          <w:szCs w:val="20"/>
          <w:lang w:val="pt-BR"/>
        </w:rPr>
        <w:t>proposição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3.3.1 - voluntariado nacional é expandido para garantir a cidadania ativa, reforçando a cidadania por meio de estratégias territoriais e intervenções fundamentais para o desenvolvimento local.</w:t>
      </w:r>
    </w:p>
    <w:p w:rsidR="000E07B6" w:rsidRPr="004B58AA" w:rsidRDefault="000E07B6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0E07B6" w:rsidRPr="004B58AA" w:rsidRDefault="00DC701E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O governo eleito em 2011 decidiu criar um Corpo de Vo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luntários Nacional a partir da agência n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acional existente. Em 31 de agosto de 2012, o Conselho de Ministros criou o Corpo 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Nacional 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de Voluntários (Decreto-Lei n º 25/2012), cuja missão é a promoção do voluntariado, informação, formação e apoio a organizações que promovem o voluntariado. 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O Corpo Nacional de Voluntários 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deve assumir a Agência Nacional de Voluntaria</w:t>
      </w:r>
      <w:r w:rsidR="009151AC" w:rsidRPr="004B58AA">
        <w:rPr>
          <w:rFonts w:ascii="Arial" w:hAnsi="Arial" w:cs="Arial"/>
          <w:color w:val="000000"/>
          <w:sz w:val="20"/>
          <w:szCs w:val="20"/>
          <w:lang w:val="pt-BR"/>
        </w:rPr>
        <w:t>do após um período de transição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e também assumir a responsabilidade pela implementação do projeto.</w:t>
      </w:r>
    </w:p>
    <w:p w:rsidR="00114614" w:rsidRPr="004B58AA" w:rsidRDefault="00114614" w:rsidP="007B11BB">
      <w:pPr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114614" w:rsidRPr="004B58AA" w:rsidRDefault="00E561A7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A duração inicial do projeto era de t</w:t>
      </w:r>
      <w:r w:rsidR="00E347E5" w:rsidRPr="004B58AA">
        <w:rPr>
          <w:rFonts w:ascii="Arial" w:hAnsi="Arial" w:cs="Arial"/>
          <w:sz w:val="20"/>
          <w:szCs w:val="20"/>
          <w:lang w:val="pt-BR"/>
        </w:rPr>
        <w:t>rês anos de 2009-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2011. Como a fase de implementação começou em setembro de 2009, data de encerramento do projeto original foi de 31 agosto de 2012. Em janeiro de 2012, o Ministério da Juventude, Emprego e Desenvolvimento dos Recursos Humanos solicitou e obteve uma prorrogação até finais de </w:t>
      </w:r>
      <w:r w:rsidR="005025D0">
        <w:rPr>
          <w:rFonts w:ascii="Arial" w:hAnsi="Arial" w:cs="Arial"/>
          <w:sz w:val="20"/>
          <w:szCs w:val="20"/>
          <w:lang w:val="pt-BR"/>
        </w:rPr>
        <w:t>f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evereiro de 2013. Em outubro de 2012, uma outra extensão foi solicitada e </w:t>
      </w:r>
      <w:r w:rsidR="005025D0">
        <w:rPr>
          <w:rFonts w:ascii="Arial" w:hAnsi="Arial" w:cs="Arial"/>
          <w:sz w:val="20"/>
          <w:szCs w:val="20"/>
          <w:lang w:val="pt-BR"/>
        </w:rPr>
        <w:t>concedida até 31 de m</w:t>
      </w:r>
      <w:r w:rsidRPr="004B58AA">
        <w:rPr>
          <w:rFonts w:ascii="Arial" w:hAnsi="Arial" w:cs="Arial"/>
          <w:sz w:val="20"/>
          <w:szCs w:val="20"/>
          <w:lang w:val="pt-BR"/>
        </w:rPr>
        <w:t>aio de 2013. Considera</w:t>
      </w:r>
      <w:r w:rsidR="005025D0">
        <w:rPr>
          <w:rFonts w:ascii="Arial" w:hAnsi="Arial" w:cs="Arial"/>
          <w:sz w:val="20"/>
          <w:szCs w:val="20"/>
          <w:lang w:val="pt-BR"/>
        </w:rPr>
        <w:t>ndo-se atrasos na execução, em m</w:t>
      </w:r>
      <w:r w:rsidRPr="004B58AA">
        <w:rPr>
          <w:rFonts w:ascii="Arial" w:hAnsi="Arial" w:cs="Arial"/>
          <w:sz w:val="20"/>
          <w:szCs w:val="20"/>
          <w:lang w:val="pt-BR"/>
        </w:rPr>
        <w:t>aio de 2013, o parceiro de implementação solicitou uma terceira prorrogação até novembro de 2013.</w:t>
      </w:r>
      <w:r w:rsidR="005025D0">
        <w:rPr>
          <w:rFonts w:ascii="Arial" w:hAnsi="Arial" w:cs="Arial"/>
          <w:sz w:val="20"/>
          <w:szCs w:val="20"/>
          <w:lang w:val="pt-BR"/>
        </w:rPr>
        <w:t xml:space="preserve"> Uma nova extensão foi concedida até 28 de fevereiro de 2014 </w:t>
      </w:r>
      <w:r w:rsidR="00DB2A63">
        <w:rPr>
          <w:rFonts w:ascii="Arial" w:hAnsi="Arial" w:cs="Arial"/>
          <w:sz w:val="20"/>
          <w:szCs w:val="20"/>
          <w:lang w:val="pt-BR"/>
        </w:rPr>
        <w:t xml:space="preserve">a </w:t>
      </w:r>
      <w:r w:rsidR="005025D0">
        <w:rPr>
          <w:rFonts w:ascii="Arial" w:hAnsi="Arial" w:cs="Arial"/>
          <w:sz w:val="20"/>
          <w:szCs w:val="20"/>
          <w:lang w:val="pt-BR"/>
        </w:rPr>
        <w:t>fim de permitir a finalização de algumas atividades.</w:t>
      </w:r>
    </w:p>
    <w:p w:rsidR="00DB2A63" w:rsidRPr="004B58AA" w:rsidRDefault="00DB2A63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273994" w:rsidRDefault="0014684F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color w:val="800000"/>
          <w:sz w:val="22"/>
          <w:szCs w:val="22"/>
          <w:lang w:val="pt-BR"/>
        </w:rPr>
      </w:pPr>
      <w:r w:rsidRPr="00273994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2. Justifica</w:t>
      </w:r>
      <w:r w:rsidR="00273994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tiva</w:t>
      </w:r>
    </w:p>
    <w:p w:rsidR="0092399D" w:rsidRPr="004B58AA" w:rsidRDefault="0092399D" w:rsidP="007B11B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Desde 2004, a UNV tem apoiado uma série de iniciativas para estabelecer pro</w:t>
      </w:r>
      <w:r w:rsidR="00E347E5" w:rsidRPr="004B58AA">
        <w:rPr>
          <w:rFonts w:ascii="Arial" w:hAnsi="Arial" w:cs="Arial"/>
          <w:sz w:val="20"/>
          <w:szCs w:val="20"/>
          <w:lang w:val="pt-BR"/>
        </w:rPr>
        <w:t>gramas de voluntários nacionais/</w:t>
      </w:r>
      <w:r w:rsidRPr="004B58AA">
        <w:rPr>
          <w:rFonts w:ascii="Arial" w:hAnsi="Arial" w:cs="Arial"/>
          <w:sz w:val="20"/>
          <w:szCs w:val="20"/>
          <w:lang w:val="pt-BR"/>
        </w:rPr>
        <w:t>regionais. UNV prestou apoio através de projetos implem</w:t>
      </w:r>
      <w:r w:rsidR="00E347E5" w:rsidRPr="004B58AA">
        <w:rPr>
          <w:rFonts w:ascii="Arial" w:hAnsi="Arial" w:cs="Arial"/>
          <w:sz w:val="20"/>
          <w:szCs w:val="20"/>
          <w:lang w:val="pt-BR"/>
        </w:rPr>
        <w:t>entados por parceiros como PNUD</w:t>
      </w:r>
      <w:r w:rsidRPr="004B58AA">
        <w:rPr>
          <w:rFonts w:ascii="Arial" w:hAnsi="Arial" w:cs="Arial"/>
          <w:sz w:val="20"/>
          <w:szCs w:val="20"/>
          <w:lang w:val="pt-BR"/>
        </w:rPr>
        <w:t>, ou através de vários fundos ou ajudas não-financeiras (suporte técnico) com os governos locais, organizações da sociedade civil ou organizações regionais.</w:t>
      </w:r>
    </w:p>
    <w:p w:rsidR="0092399D" w:rsidRPr="004B58AA" w:rsidRDefault="0092399D" w:rsidP="007B11B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lastRenderedPageBreak/>
        <w:t>O estabelecimento de um Pr</w:t>
      </w:r>
      <w:r w:rsidR="00E347E5" w:rsidRPr="004B58AA">
        <w:rPr>
          <w:rFonts w:ascii="Arial" w:hAnsi="Arial" w:cs="Arial"/>
          <w:sz w:val="20"/>
          <w:szCs w:val="20"/>
          <w:lang w:val="pt-BR"/>
        </w:rPr>
        <w:t>ograma Nacional de Voluntariado</w:t>
      </w:r>
      <w:r w:rsidRPr="004B58AA">
        <w:rPr>
          <w:rFonts w:ascii="Arial" w:hAnsi="Arial" w:cs="Arial"/>
          <w:sz w:val="20"/>
          <w:szCs w:val="20"/>
          <w:lang w:val="pt-BR"/>
        </w:rPr>
        <w:t>/</w:t>
      </w:r>
      <w:r w:rsidR="00E347E5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Corpo Nacional de Voluntários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deve incorporar uma estrutura sustentável para o voluntariado para além do prazo do projeto. Ele exige que as estruturas ou mecanismos criados sejam</w:t>
      </w:r>
      <w:r w:rsidR="005025D0">
        <w:rPr>
          <w:rFonts w:ascii="Arial" w:hAnsi="Arial" w:cs="Arial"/>
          <w:sz w:val="20"/>
          <w:szCs w:val="20"/>
          <w:lang w:val="pt-BR"/>
        </w:rPr>
        <w:t xml:space="preserve"> sustentáveis 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e desenvolvam a capacidade de </w:t>
      </w:r>
      <w:r w:rsidR="00273994">
        <w:rPr>
          <w:rFonts w:ascii="Arial" w:hAnsi="Arial" w:cs="Arial"/>
          <w:sz w:val="20"/>
          <w:szCs w:val="20"/>
          <w:lang w:val="pt-BR"/>
        </w:rPr>
        <w:t>permitir que o voluntariado continue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a contribuir para os objetivos iniciais do projeto e </w:t>
      </w:r>
      <w:r w:rsidR="001F64E6" w:rsidRPr="004B58AA">
        <w:rPr>
          <w:rFonts w:ascii="Arial" w:hAnsi="Arial" w:cs="Arial"/>
          <w:sz w:val="20"/>
          <w:szCs w:val="20"/>
          <w:lang w:val="pt-BR"/>
        </w:rPr>
        <w:t xml:space="preserve">além dele, em uma perspectiva </w:t>
      </w:r>
      <w:r w:rsidR="00273994" w:rsidRPr="004B58AA">
        <w:rPr>
          <w:rFonts w:ascii="Arial" w:hAnsi="Arial" w:cs="Arial"/>
          <w:sz w:val="20"/>
          <w:szCs w:val="20"/>
          <w:lang w:val="pt-BR"/>
        </w:rPr>
        <w:t>em longo prazo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. </w:t>
      </w:r>
      <w:r w:rsidR="001F64E6" w:rsidRPr="004B58AA">
        <w:rPr>
          <w:rFonts w:ascii="Arial" w:hAnsi="Arial" w:cs="Arial"/>
          <w:sz w:val="20"/>
          <w:szCs w:val="20"/>
          <w:lang w:val="pt-BR"/>
        </w:rPr>
        <w:t>P</w:t>
      </w:r>
      <w:r w:rsidR="00273994">
        <w:rPr>
          <w:rFonts w:ascii="Arial" w:hAnsi="Arial" w:cs="Arial"/>
          <w:sz w:val="20"/>
          <w:szCs w:val="20"/>
          <w:lang w:val="pt-BR"/>
        </w:rPr>
        <w:t>rojetos</w:t>
      </w:r>
      <w:r w:rsidR="001F64E6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Pr="004B58AA">
        <w:rPr>
          <w:rFonts w:ascii="Arial" w:hAnsi="Arial" w:cs="Arial"/>
          <w:sz w:val="20"/>
          <w:szCs w:val="20"/>
          <w:lang w:val="pt-BR"/>
        </w:rPr>
        <w:t>financiados</w:t>
      </w:r>
      <w:r w:rsidR="00273994">
        <w:rPr>
          <w:rFonts w:ascii="Arial" w:hAnsi="Arial" w:cs="Arial"/>
          <w:sz w:val="20"/>
          <w:szCs w:val="20"/>
          <w:lang w:val="pt-BR"/>
        </w:rPr>
        <w:t xml:space="preserve"> pelo Special Volunteer Fund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são </w:t>
      </w:r>
      <w:r w:rsidR="00273994">
        <w:rPr>
          <w:rFonts w:ascii="Arial" w:hAnsi="Arial" w:cs="Arial"/>
          <w:sz w:val="20"/>
          <w:szCs w:val="20"/>
          <w:lang w:val="pt-BR"/>
        </w:rPr>
        <w:t>devem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passar por uma avaliação final,</w:t>
      </w:r>
      <w:r w:rsidR="001579C1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273994">
        <w:rPr>
          <w:rFonts w:ascii="Arial" w:hAnsi="Arial" w:cs="Arial"/>
          <w:sz w:val="20"/>
          <w:szCs w:val="20"/>
          <w:lang w:val="pt-BR"/>
        </w:rPr>
        <w:t xml:space="preserve">a </w:t>
      </w:r>
      <w:r w:rsidR="001579C1" w:rsidRPr="004B58AA">
        <w:rPr>
          <w:rFonts w:ascii="Arial" w:hAnsi="Arial" w:cs="Arial"/>
          <w:sz w:val="20"/>
          <w:szCs w:val="20"/>
          <w:lang w:val="pt-BR"/>
        </w:rPr>
        <w:t>ser realizad</w:t>
      </w:r>
      <w:r w:rsidR="00273994">
        <w:rPr>
          <w:rFonts w:ascii="Arial" w:hAnsi="Arial" w:cs="Arial"/>
          <w:sz w:val="20"/>
          <w:szCs w:val="20"/>
          <w:lang w:val="pt-BR"/>
        </w:rPr>
        <w:t>a até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seis meses após o término do projeto.</w:t>
      </w:r>
    </w:p>
    <w:p w:rsidR="0092399D" w:rsidRPr="004B58AA" w:rsidRDefault="0092399D" w:rsidP="007B11B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As conclusões e recomenda</w:t>
      </w:r>
      <w:r w:rsidR="00273994">
        <w:rPr>
          <w:rFonts w:ascii="Arial" w:hAnsi="Arial" w:cs="Arial"/>
          <w:sz w:val="20"/>
          <w:szCs w:val="20"/>
          <w:lang w:val="pt-BR"/>
        </w:rPr>
        <w:t>ções desta avaliação contribuirão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para priorizar o futuro </w:t>
      </w:r>
      <w:r w:rsidR="000523E7" w:rsidRPr="004B58AA">
        <w:rPr>
          <w:rFonts w:ascii="Arial" w:hAnsi="Arial" w:cs="Arial"/>
          <w:sz w:val="20"/>
          <w:szCs w:val="20"/>
          <w:lang w:val="pt-BR"/>
        </w:rPr>
        <w:t>do</w:t>
      </w:r>
      <w:r w:rsidR="00B40673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Corpo Nacional de Voluntários</w:t>
      </w:r>
      <w:r w:rsidR="000523E7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Pr="004B58AA">
        <w:rPr>
          <w:rFonts w:ascii="Arial" w:hAnsi="Arial" w:cs="Arial"/>
          <w:sz w:val="20"/>
          <w:szCs w:val="20"/>
          <w:lang w:val="pt-BR"/>
        </w:rPr>
        <w:t>após o término do projeto. Esta avaliação deverá ser uma oportunidade para identificar as melhores práticas e incorporar as lições aprendidas no processo de tomada de deci</w:t>
      </w:r>
      <w:r w:rsidR="00ED2828" w:rsidRPr="004B58AA">
        <w:rPr>
          <w:rFonts w:ascii="Arial" w:hAnsi="Arial" w:cs="Arial"/>
          <w:sz w:val="20"/>
          <w:szCs w:val="20"/>
          <w:lang w:val="pt-BR"/>
        </w:rPr>
        <w:t>são dos principais interessados</w:t>
      </w:r>
      <w:r w:rsidRPr="004B58AA">
        <w:rPr>
          <w:rFonts w:ascii="Arial" w:hAnsi="Arial" w:cs="Arial"/>
          <w:sz w:val="20"/>
          <w:szCs w:val="20"/>
          <w:lang w:val="pt-BR"/>
        </w:rPr>
        <w:t>.</w:t>
      </w:r>
    </w:p>
    <w:p w:rsidR="00114614" w:rsidRPr="004B58AA" w:rsidRDefault="000523E7" w:rsidP="007B11B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A</w:t>
      </w:r>
      <w:r w:rsidR="0092399D" w:rsidRPr="004B58AA">
        <w:rPr>
          <w:rFonts w:ascii="Arial" w:hAnsi="Arial" w:cs="Arial"/>
          <w:sz w:val="20"/>
          <w:szCs w:val="20"/>
          <w:lang w:val="pt-BR"/>
        </w:rPr>
        <w:t>s principais partes interessada</w:t>
      </w:r>
      <w:r w:rsidRPr="004B58AA">
        <w:rPr>
          <w:rFonts w:ascii="Arial" w:hAnsi="Arial" w:cs="Arial"/>
          <w:sz w:val="20"/>
          <w:szCs w:val="20"/>
          <w:lang w:val="pt-BR"/>
        </w:rPr>
        <w:t>s são o Ministério da Juventude</w:t>
      </w:r>
      <w:r w:rsidR="0092399D" w:rsidRPr="004B58AA">
        <w:rPr>
          <w:rFonts w:ascii="Arial" w:hAnsi="Arial" w:cs="Arial"/>
          <w:sz w:val="20"/>
          <w:szCs w:val="20"/>
          <w:lang w:val="pt-BR"/>
        </w:rPr>
        <w:t>, Emprego e Desenv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olvimento dos Recursos Humanos e, </w:t>
      </w:r>
      <w:r w:rsidR="0092399D" w:rsidRPr="004B58AA">
        <w:rPr>
          <w:rFonts w:ascii="Arial" w:hAnsi="Arial" w:cs="Arial"/>
          <w:sz w:val="20"/>
          <w:szCs w:val="20"/>
          <w:lang w:val="pt-BR"/>
        </w:rPr>
        <w:t xml:space="preserve">especialmente o </w:t>
      </w:r>
      <w:r w:rsidR="00B40673" w:rsidRPr="004B58AA">
        <w:rPr>
          <w:rFonts w:ascii="Arial" w:hAnsi="Arial" w:cs="Arial"/>
          <w:color w:val="000000"/>
          <w:sz w:val="20"/>
          <w:szCs w:val="20"/>
          <w:lang w:val="pt-BR"/>
        </w:rPr>
        <w:t>Corpo Nacional de Voluntários</w:t>
      </w:r>
      <w:r w:rsidR="0092399D" w:rsidRPr="004B58AA">
        <w:rPr>
          <w:rFonts w:ascii="Arial" w:hAnsi="Arial" w:cs="Arial"/>
          <w:sz w:val="20"/>
          <w:szCs w:val="20"/>
          <w:lang w:val="pt-BR"/>
        </w:rPr>
        <w:t xml:space="preserve">, o Escritório das Nações Unidas em Cabo Verde e </w:t>
      </w:r>
      <w:r w:rsidR="00273994">
        <w:rPr>
          <w:rFonts w:ascii="Arial" w:hAnsi="Arial" w:cs="Arial"/>
          <w:sz w:val="20"/>
          <w:szCs w:val="20"/>
          <w:lang w:val="pt-BR"/>
        </w:rPr>
        <w:t>o programa VNU</w:t>
      </w:r>
      <w:r w:rsidRPr="004B58AA">
        <w:rPr>
          <w:rFonts w:ascii="Arial" w:hAnsi="Arial" w:cs="Arial"/>
          <w:sz w:val="20"/>
          <w:szCs w:val="20"/>
          <w:lang w:val="pt-BR"/>
        </w:rPr>
        <w:t>. Outros parceiros</w:t>
      </w:r>
      <w:r w:rsidR="0092399D" w:rsidRPr="004B58AA">
        <w:rPr>
          <w:rFonts w:ascii="Arial" w:hAnsi="Arial" w:cs="Arial"/>
          <w:sz w:val="20"/>
          <w:szCs w:val="20"/>
          <w:lang w:val="pt-BR"/>
        </w:rPr>
        <w:t xml:space="preserve"> importantes s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ão os membros do </w:t>
      </w:r>
      <w:r w:rsidR="00FF15E2" w:rsidRPr="004B58AA">
        <w:rPr>
          <w:rFonts w:ascii="Arial" w:hAnsi="Arial" w:cs="Arial"/>
          <w:sz w:val="20"/>
          <w:szCs w:val="20"/>
          <w:lang w:val="pt-BR"/>
        </w:rPr>
        <w:t>Comitê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de </w:t>
      </w:r>
      <w:r w:rsidR="00273994">
        <w:rPr>
          <w:rFonts w:ascii="Arial" w:hAnsi="Arial" w:cs="Arial"/>
          <w:sz w:val="20"/>
          <w:szCs w:val="20"/>
          <w:lang w:val="pt-BR"/>
        </w:rPr>
        <w:t>Pilotagem</w:t>
      </w:r>
      <w:r w:rsidR="0092399D" w:rsidRPr="004B58AA">
        <w:rPr>
          <w:rFonts w:ascii="Arial" w:hAnsi="Arial" w:cs="Arial"/>
          <w:sz w:val="20"/>
          <w:szCs w:val="20"/>
          <w:lang w:val="pt-BR"/>
        </w:rPr>
        <w:t>, no</w:t>
      </w:r>
      <w:r w:rsidR="00273994">
        <w:rPr>
          <w:rFonts w:ascii="Arial" w:hAnsi="Arial" w:cs="Arial"/>
          <w:sz w:val="20"/>
          <w:szCs w:val="20"/>
          <w:lang w:val="pt-BR"/>
        </w:rPr>
        <w:t>meadamente a Plataforma</w:t>
      </w:r>
      <w:r w:rsidR="0092399D" w:rsidRPr="004B58AA">
        <w:rPr>
          <w:rFonts w:ascii="Arial" w:hAnsi="Arial" w:cs="Arial"/>
          <w:sz w:val="20"/>
          <w:szCs w:val="20"/>
          <w:lang w:val="pt-BR"/>
        </w:rPr>
        <w:t xml:space="preserve"> de ONGs .</w:t>
      </w:r>
    </w:p>
    <w:p w:rsidR="00114614" w:rsidRPr="004B58AA" w:rsidRDefault="00114614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B96981" w:rsidRPr="00273994" w:rsidRDefault="007C6130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</w:pPr>
      <w:r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>3. Objetivos e</w:t>
      </w:r>
      <w:r w:rsidR="00114614"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 xml:space="preserve"> </w:t>
      </w:r>
      <w:r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>escopo</w:t>
      </w:r>
      <w:r w:rsidR="00114614"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 xml:space="preserve"> </w:t>
      </w:r>
    </w:p>
    <w:p w:rsidR="008D344A" w:rsidRPr="004B58AA" w:rsidRDefault="008D344A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O objetivo da avaliação é fornecer uma análise independente do valor do projeto, sua relevância e o cumprimento dos seus objetivos, a eficiência, a eficácia, o impacto e a sustentabilidade. A avaliação vai identificar os problemas de concepção do projeto, avaliar o cumprimento dos objetivos do projeto e os resultados, identificar e documentar as lições aprendidas (incluindo lições que podem melhorar a concepção e implementação d</w:t>
      </w:r>
      <w:r w:rsidR="00273994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e outros projetos </w:t>
      </w:r>
      <w:r w:rsidR="00B40673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apoiados</w:t>
      </w:r>
      <w:r w:rsidR="00273994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 pelo SVF</w:t>
      </w:r>
      <w:r w:rsidR="00B40673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)</w:t>
      </w:r>
      <w:r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, e fazer recomendações sobre ações específicas que devem ser tomadas para melhorar o projeto, caso seja ampliado, ou para </w:t>
      </w:r>
      <w:r w:rsidR="00273994">
        <w:rPr>
          <w:rFonts w:ascii="Arial" w:eastAsia="Times New Roman" w:hAnsi="Arial" w:cs="Arial"/>
          <w:color w:val="000000"/>
          <w:sz w:val="20"/>
          <w:szCs w:val="20"/>
          <w:lang w:val="pt-BR"/>
        </w:rPr>
        <w:t>projetos similares, futuros ou em andamento,</w:t>
      </w:r>
      <w:r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 e maximizar e sustentar o impacto positivo da intervenção.</w:t>
      </w:r>
    </w:p>
    <w:p w:rsidR="008D344A" w:rsidRPr="004B58AA" w:rsidRDefault="008D344A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</w:p>
    <w:p w:rsidR="008D344A" w:rsidRPr="004B58AA" w:rsidRDefault="00273994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pt-BR"/>
        </w:rPr>
        <w:t>A avaliação incluíra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 tanto a avaliação dos resultados alcan</w:t>
      </w:r>
      <w:r w:rsidR="005D0646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çados na implementação do projeto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, medidas contra resultados previstos estabele</w:t>
      </w:r>
      <w:r w:rsidR="005D0646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cidos no Documento de Projeto (PRODOC)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, de acordo com </w:t>
      </w:r>
      <w:r w:rsidR="005D0646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a 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dotação orçamental e</w:t>
      </w:r>
      <w:r w:rsidR="005D0646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 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a avaliação de características relacionadas com o processo envolvido </w:t>
      </w:r>
      <w:r w:rsidR="005D0646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na consecução desses resultados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, bem como os imp</w:t>
      </w:r>
      <w:r>
        <w:rPr>
          <w:rFonts w:ascii="Arial" w:eastAsia="Times New Roman" w:hAnsi="Arial" w:cs="Arial"/>
          <w:color w:val="000000"/>
          <w:sz w:val="20"/>
          <w:szCs w:val="20"/>
          <w:lang w:val="pt-BR"/>
        </w:rPr>
        <w:t>actos do projeto. Ele também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 abordar</w:t>
      </w:r>
      <w:r>
        <w:rPr>
          <w:rFonts w:ascii="Arial" w:eastAsia="Times New Roman" w:hAnsi="Arial" w:cs="Arial"/>
          <w:color w:val="000000"/>
          <w:sz w:val="20"/>
          <w:szCs w:val="20"/>
          <w:lang w:val="pt-BR"/>
        </w:rPr>
        <w:t>á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 as causas subjacentes e </w:t>
      </w:r>
      <w:r w:rsidR="005D0646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as 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questões </w:t>
      </w:r>
      <w:r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que contribuíram para o não alcance de 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metas </w:t>
      </w:r>
      <w:r w:rsidR="005D0646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de forma adequada</w:t>
      </w:r>
      <w:r w:rsidR="008D344A" w:rsidRPr="004B58AA">
        <w:rPr>
          <w:rFonts w:ascii="Arial" w:eastAsia="Times New Roman" w:hAnsi="Arial" w:cs="Arial"/>
          <w:color w:val="000000"/>
          <w:sz w:val="20"/>
          <w:szCs w:val="20"/>
          <w:lang w:val="pt-BR"/>
        </w:rPr>
        <w:t>.</w:t>
      </w:r>
    </w:p>
    <w:p w:rsidR="00114614" w:rsidRPr="004B58AA" w:rsidRDefault="00114614" w:rsidP="007B11BB">
      <w:pPr>
        <w:autoSpaceDE w:val="0"/>
        <w:spacing w:line="240" w:lineRule="auto"/>
        <w:rPr>
          <w:rFonts w:ascii="Arial" w:hAnsi="Arial" w:cs="Arial"/>
          <w:sz w:val="20"/>
          <w:szCs w:val="20"/>
          <w:lang w:val="pt-BR"/>
        </w:rPr>
      </w:pPr>
    </w:p>
    <w:p w:rsidR="007C58E1" w:rsidRPr="004B58AA" w:rsidRDefault="007C58E1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A avaliação destina-se a identificar os pontos fracos e os pontos fortes do projeto e estratégia de implementação para chegar a recomendações de avaliação da adequação, eficiência e eficácia da sua aplicação, bem como a avaliação dos resultados do projeto e resultados. O desempenho geral do projeto será medido com base nos indicadores de estrutura lógica do projeto.</w:t>
      </w:r>
    </w:p>
    <w:p w:rsidR="00321F79" w:rsidRPr="004B58AA" w:rsidRDefault="00321F79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114614" w:rsidRPr="004B58AA" w:rsidRDefault="007C58E1" w:rsidP="007B11BB">
      <w:pPr>
        <w:autoSpaceDE w:val="0"/>
        <w:spacing w:before="28" w:after="28"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A avaliação deve fornecer informaçõ</w:t>
      </w:r>
      <w:r w:rsidR="00B40673" w:rsidRPr="004B58AA">
        <w:rPr>
          <w:rFonts w:ascii="Arial" w:hAnsi="Arial" w:cs="Arial"/>
          <w:color w:val="000000"/>
          <w:sz w:val="20"/>
          <w:szCs w:val="20"/>
          <w:lang w:val="pt-BR"/>
        </w:rPr>
        <w:t>es baseadas em evidências credíveis, confiáveis e úteis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. O consultor de avaliação deverá seguir uma abordagem participativa e consultiva assegurando uma estreita </w:t>
      </w:r>
      <w:r w:rsidR="00DB2A63">
        <w:rPr>
          <w:rFonts w:ascii="Arial" w:hAnsi="Arial" w:cs="Arial"/>
          <w:color w:val="000000"/>
          <w:sz w:val="20"/>
          <w:szCs w:val="20"/>
          <w:lang w:val="pt-BR"/>
        </w:rPr>
        <w:t>cooperação com os parceiros governamentais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, em especial o Programa Nacional de Voluntariado, o Ministério da Juventude, Emprego e Desenvolvimento dos Recursos Humanos,</w:t>
      </w:r>
      <w:r w:rsidR="00DB2A63">
        <w:rPr>
          <w:rFonts w:ascii="Arial" w:hAnsi="Arial" w:cs="Arial"/>
          <w:color w:val="000000"/>
          <w:sz w:val="20"/>
          <w:szCs w:val="20"/>
          <w:lang w:val="pt-BR"/>
        </w:rPr>
        <w:t xml:space="preserve"> e também o Escritório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do PNUD, e as principais partes interessadas</w:t>
      </w:r>
      <w:r w:rsidR="00B40673" w:rsidRPr="004B58AA">
        <w:rPr>
          <w:rFonts w:ascii="Arial" w:hAnsi="Arial" w:cs="Arial"/>
          <w:color w:val="000000"/>
          <w:sz w:val="20"/>
          <w:szCs w:val="20"/>
          <w:lang w:val="pt-BR"/>
        </w:rPr>
        <w:t>.</w:t>
      </w:r>
    </w:p>
    <w:p w:rsidR="000129D7" w:rsidRPr="004B58AA" w:rsidRDefault="000129D7" w:rsidP="007B11BB">
      <w:pPr>
        <w:pStyle w:val="NormalWeb"/>
        <w:autoSpaceDE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0129D7" w:rsidRPr="004B58AA" w:rsidRDefault="00DB2A63" w:rsidP="007B11BB">
      <w:pPr>
        <w:pStyle w:val="NormalWeb"/>
        <w:autoSpaceDE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>
        <w:rPr>
          <w:rFonts w:ascii="Arial" w:hAnsi="Arial" w:cs="Arial"/>
          <w:color w:val="000000"/>
          <w:sz w:val="20"/>
          <w:szCs w:val="20"/>
          <w:lang w:val="pt-BR"/>
        </w:rPr>
        <w:t>A avaliação também</w:t>
      </w:r>
      <w:r w:rsidR="000129D7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identificar</w:t>
      </w:r>
      <w:r>
        <w:rPr>
          <w:rFonts w:ascii="Arial" w:hAnsi="Arial" w:cs="Arial"/>
          <w:color w:val="000000"/>
          <w:sz w:val="20"/>
          <w:szCs w:val="20"/>
          <w:lang w:val="pt-BR"/>
        </w:rPr>
        <w:t>á</w:t>
      </w:r>
      <w:r w:rsidR="000129D7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as lições aprendidas e as melhores práticas</w:t>
      </w:r>
      <w:r w:rsidR="007E59F5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do projeto que podem ser aplicadas a outros proje</w:t>
      </w:r>
      <w:r w:rsidR="000129D7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tos em curso e </w:t>
      </w:r>
      <w:r w:rsidR="007E59F5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no </w:t>
      </w:r>
      <w:r w:rsidR="000129D7" w:rsidRPr="004B58AA">
        <w:rPr>
          <w:rFonts w:ascii="Arial" w:hAnsi="Arial" w:cs="Arial"/>
          <w:color w:val="000000"/>
          <w:sz w:val="20"/>
          <w:szCs w:val="20"/>
          <w:lang w:val="pt-BR"/>
        </w:rPr>
        <w:t>futuro.</w:t>
      </w:r>
    </w:p>
    <w:p w:rsidR="000129D7" w:rsidRPr="004B58AA" w:rsidRDefault="000129D7" w:rsidP="007B11BB">
      <w:pPr>
        <w:pStyle w:val="NormalWeb"/>
        <w:autoSpaceDE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0129D7" w:rsidRPr="004B58AA" w:rsidRDefault="000129D7" w:rsidP="007B11BB">
      <w:pPr>
        <w:pStyle w:val="NormalWeb"/>
        <w:autoSpaceDE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O âmbito da av</w:t>
      </w:r>
      <w:r w:rsidR="00DB2A63">
        <w:rPr>
          <w:rFonts w:ascii="Arial" w:hAnsi="Arial" w:cs="Arial"/>
          <w:color w:val="000000"/>
          <w:sz w:val="20"/>
          <w:szCs w:val="20"/>
          <w:lang w:val="pt-BR"/>
        </w:rPr>
        <w:t xml:space="preserve">aliação </w:t>
      </w:r>
      <w:r w:rsidR="00D14D66" w:rsidRPr="004B58AA">
        <w:rPr>
          <w:rFonts w:ascii="Arial" w:hAnsi="Arial" w:cs="Arial"/>
          <w:color w:val="000000"/>
          <w:sz w:val="20"/>
          <w:szCs w:val="20"/>
          <w:lang w:val="pt-BR"/>
        </w:rPr>
        <w:t>abranger</w:t>
      </w:r>
      <w:r w:rsidR="00DB2A63">
        <w:rPr>
          <w:rFonts w:ascii="Arial" w:hAnsi="Arial" w:cs="Arial"/>
          <w:color w:val="000000"/>
          <w:sz w:val="20"/>
          <w:szCs w:val="20"/>
          <w:lang w:val="pt-BR"/>
        </w:rPr>
        <w:t>á</w:t>
      </w:r>
      <w:r w:rsidR="00D14D66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todas as a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tividades desenvolvidas no âmbito do projeto "Apoio à implementação de um Programa Nacional de Voluntariado</w:t>
      </w:r>
      <w:r w:rsidR="00DB2A63">
        <w:rPr>
          <w:rFonts w:ascii="Arial" w:hAnsi="Arial" w:cs="Arial"/>
          <w:color w:val="000000"/>
          <w:sz w:val="20"/>
          <w:szCs w:val="20"/>
          <w:lang w:val="pt-BR"/>
        </w:rPr>
        <w:t xml:space="preserve"> em Cabo Verde". O avaliador comparará 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resultados previstos do projeto </w:t>
      </w:r>
      <w:r w:rsidR="00321F79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com </w:t>
      </w:r>
      <w:r w:rsidR="00433DF4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os efetivos resultados </w:t>
      </w:r>
      <w:r w:rsidR="00321F79" w:rsidRPr="004B58AA">
        <w:rPr>
          <w:rFonts w:ascii="Arial" w:hAnsi="Arial" w:cs="Arial"/>
          <w:color w:val="000000"/>
          <w:sz w:val="20"/>
          <w:szCs w:val="20"/>
          <w:lang w:val="pt-BR"/>
        </w:rPr>
        <w:t>e avaliar</w:t>
      </w:r>
      <w:r w:rsidR="00DB2A63">
        <w:rPr>
          <w:rFonts w:ascii="Arial" w:hAnsi="Arial" w:cs="Arial"/>
          <w:color w:val="000000"/>
          <w:sz w:val="20"/>
          <w:szCs w:val="20"/>
          <w:lang w:val="pt-BR"/>
        </w:rPr>
        <w:t>á</w:t>
      </w:r>
      <w:r w:rsidR="00321F79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esse</w:t>
      </w:r>
      <w:r w:rsidRPr="004B58AA">
        <w:rPr>
          <w:rFonts w:ascii="Arial" w:hAnsi="Arial" w:cs="Arial"/>
          <w:color w:val="000000"/>
          <w:sz w:val="20"/>
          <w:szCs w:val="20"/>
          <w:lang w:val="pt-BR"/>
        </w:rPr>
        <w:t>s resultados reais para determinar a contribuição para a consecução dos objetivos do projeto.</w:t>
      </w:r>
    </w:p>
    <w:p w:rsidR="000129D7" w:rsidRPr="004B58AA" w:rsidRDefault="000129D7" w:rsidP="007B11BB">
      <w:pPr>
        <w:pStyle w:val="NormalWeb"/>
        <w:autoSpaceDE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:rsidR="000129D7" w:rsidRPr="004B58AA" w:rsidRDefault="00B40673" w:rsidP="007B11BB">
      <w:pPr>
        <w:pStyle w:val="NormalWeb"/>
        <w:autoSpaceDE w:val="0"/>
        <w:spacing w:line="24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4B58AA">
        <w:rPr>
          <w:rFonts w:ascii="Arial" w:hAnsi="Arial" w:cs="Arial"/>
          <w:color w:val="000000"/>
          <w:sz w:val="20"/>
          <w:szCs w:val="20"/>
          <w:lang w:val="pt-BR"/>
        </w:rPr>
        <w:t>O termo</w:t>
      </w:r>
      <w:r w:rsidR="000129D7" w:rsidRPr="004B58AA">
        <w:rPr>
          <w:rFonts w:ascii="Arial" w:hAnsi="Arial" w:cs="Arial"/>
          <w:color w:val="000000"/>
          <w:sz w:val="20"/>
          <w:szCs w:val="20"/>
          <w:lang w:val="pt-BR"/>
        </w:rPr>
        <w:t xml:space="preserve"> vai incluir todo o período do projeto.</w:t>
      </w:r>
    </w:p>
    <w:p w:rsidR="009E52D8" w:rsidRDefault="009E52D8">
      <w:pPr>
        <w:suppressAutoHyphens w:val="0"/>
        <w:spacing w:line="240" w:lineRule="auto"/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</w:pPr>
      <w:r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br w:type="page"/>
      </w:r>
    </w:p>
    <w:p w:rsidR="00114614" w:rsidRPr="004B58AA" w:rsidRDefault="0014684F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bCs/>
          <w:color w:val="FF0000"/>
          <w:sz w:val="20"/>
          <w:szCs w:val="20"/>
          <w:lang w:val="pt-BR"/>
        </w:rPr>
      </w:pPr>
      <w:r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lastRenderedPageBreak/>
        <w:t xml:space="preserve">4. Areas-CHave/ questoes </w:t>
      </w:r>
      <w:r w:rsidR="00F954F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>a abordar</w:t>
      </w:r>
    </w:p>
    <w:p w:rsidR="006E30A6" w:rsidRPr="004B58AA" w:rsidRDefault="00FF15E2" w:rsidP="007B11BB">
      <w:pPr>
        <w:pStyle w:val="BodyText3"/>
        <w:spacing w:after="120" w:line="240" w:lineRule="auto"/>
        <w:rPr>
          <w:color w:val="000000"/>
          <w:sz w:val="20"/>
          <w:lang w:val="pt-BR"/>
        </w:rPr>
      </w:pPr>
      <w:r w:rsidRPr="004B58AA">
        <w:rPr>
          <w:color w:val="000000"/>
          <w:sz w:val="20"/>
          <w:lang w:val="pt-BR"/>
        </w:rPr>
        <w:t>Na avaliação do proje</w:t>
      </w:r>
      <w:r w:rsidR="006E30A6" w:rsidRPr="004B58AA">
        <w:rPr>
          <w:color w:val="000000"/>
          <w:sz w:val="20"/>
          <w:lang w:val="pt-BR"/>
        </w:rPr>
        <w:t>to, o consultor irá considerar os critérios abaixo</w:t>
      </w:r>
      <w:r w:rsidR="0014684F" w:rsidRPr="004B58AA">
        <w:rPr>
          <w:color w:val="000000"/>
          <w:sz w:val="20"/>
          <w:lang w:val="pt-BR"/>
        </w:rPr>
        <w:t>:</w:t>
      </w:r>
    </w:p>
    <w:p w:rsidR="00114614" w:rsidRPr="004B58AA" w:rsidRDefault="00114614" w:rsidP="007B11BB">
      <w:pPr>
        <w:pStyle w:val="BodyText3"/>
        <w:spacing w:after="120" w:line="240" w:lineRule="auto"/>
        <w:rPr>
          <w:sz w:val="20"/>
          <w:lang w:val="pt-BR"/>
        </w:rPr>
      </w:pPr>
    </w:p>
    <w:p w:rsidR="0014684F" w:rsidRPr="00C231D9" w:rsidRDefault="00114614" w:rsidP="00C231D9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231D9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 xml:space="preserve">4.1. </w:t>
      </w:r>
      <w:r w:rsidR="00415BB0" w:rsidRPr="00C231D9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Relevância</w:t>
      </w:r>
    </w:p>
    <w:p w:rsidR="00114614" w:rsidRPr="004B58AA" w:rsidRDefault="006576DA" w:rsidP="007B11BB">
      <w:pPr>
        <w:pStyle w:val="Heading3"/>
        <w:spacing w:after="120" w:line="240" w:lineRule="auto"/>
        <w:jc w:val="both"/>
        <w:rPr>
          <w:sz w:val="20"/>
          <w:szCs w:val="20"/>
          <w:u w:val="none"/>
          <w:lang w:val="pt-BR"/>
        </w:rPr>
      </w:pPr>
      <w:r w:rsidRPr="00C231D9">
        <w:rPr>
          <w:sz w:val="20"/>
          <w:szCs w:val="20"/>
          <w:lang w:val="pt-BR"/>
        </w:rPr>
        <w:t>Coerência externa</w:t>
      </w:r>
      <w:r w:rsidRPr="004B58AA">
        <w:rPr>
          <w:sz w:val="20"/>
          <w:szCs w:val="20"/>
          <w:u w:val="none"/>
          <w:lang w:val="pt-BR"/>
        </w:rPr>
        <w:t>: A medida em que os objetivos e a concepção</w:t>
      </w:r>
      <w:r w:rsidR="0014684F" w:rsidRPr="004B58AA">
        <w:rPr>
          <w:sz w:val="20"/>
          <w:szCs w:val="20"/>
          <w:u w:val="none"/>
          <w:lang w:val="pt-BR"/>
        </w:rPr>
        <w:t xml:space="preserve"> do projeto foram</w:t>
      </w:r>
      <w:r w:rsidR="00DA187B" w:rsidRPr="004B58AA">
        <w:rPr>
          <w:sz w:val="20"/>
          <w:szCs w:val="20"/>
          <w:u w:val="none"/>
          <w:lang w:val="pt-BR"/>
        </w:rPr>
        <w:t xml:space="preserve"> adequa</w:t>
      </w:r>
      <w:r w:rsidR="0014684F" w:rsidRPr="004B58AA">
        <w:rPr>
          <w:sz w:val="20"/>
          <w:szCs w:val="20"/>
          <w:u w:val="none"/>
          <w:lang w:val="pt-BR"/>
        </w:rPr>
        <w:t>dos à</w:t>
      </w:r>
      <w:r w:rsidR="00C231D9">
        <w:rPr>
          <w:sz w:val="20"/>
          <w:szCs w:val="20"/>
          <w:u w:val="none"/>
          <w:lang w:val="pt-BR"/>
        </w:rPr>
        <w:t xml:space="preserve">s </w:t>
      </w:r>
      <w:r w:rsidRPr="004B58AA">
        <w:rPr>
          <w:sz w:val="20"/>
          <w:szCs w:val="20"/>
          <w:u w:val="none"/>
          <w:lang w:val="pt-BR"/>
        </w:rPr>
        <w:t>necessidades e prioridades das partes</w:t>
      </w:r>
      <w:r w:rsidR="0014684F" w:rsidRPr="004B58AA">
        <w:rPr>
          <w:sz w:val="20"/>
          <w:szCs w:val="20"/>
          <w:u w:val="none"/>
          <w:lang w:val="pt-BR"/>
        </w:rPr>
        <w:t xml:space="preserve"> interessadas localmente, à</w:t>
      </w:r>
      <w:r w:rsidRPr="004B58AA">
        <w:rPr>
          <w:sz w:val="20"/>
          <w:szCs w:val="20"/>
          <w:u w:val="none"/>
          <w:lang w:val="pt-BR"/>
        </w:rPr>
        <w:t>s políticas do governo, e</w:t>
      </w:r>
      <w:r w:rsidR="0014684F" w:rsidRPr="004B58AA">
        <w:rPr>
          <w:sz w:val="20"/>
          <w:szCs w:val="20"/>
          <w:u w:val="none"/>
          <w:lang w:val="pt-BR"/>
        </w:rPr>
        <w:t xml:space="preserve"> às</w:t>
      </w:r>
      <w:r w:rsidRPr="004B58AA">
        <w:rPr>
          <w:sz w:val="20"/>
          <w:szCs w:val="20"/>
          <w:u w:val="none"/>
          <w:lang w:val="pt-BR"/>
        </w:rPr>
        <w:t xml:space="preserve"> outras agências de desenvolvimento.</w:t>
      </w:r>
    </w:p>
    <w:p w:rsidR="006576DA" w:rsidRPr="004B58AA" w:rsidRDefault="006576DA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DA187B" w:rsidRPr="004B58AA" w:rsidRDefault="006576DA" w:rsidP="00C231D9">
      <w:pPr>
        <w:pStyle w:val="Heading3"/>
        <w:spacing w:after="120" w:line="240" w:lineRule="auto"/>
        <w:jc w:val="both"/>
        <w:rPr>
          <w:sz w:val="20"/>
          <w:szCs w:val="20"/>
          <w:lang w:val="pt-BR"/>
        </w:rPr>
      </w:pPr>
      <w:r w:rsidRPr="00C231D9">
        <w:rPr>
          <w:sz w:val="20"/>
          <w:szCs w:val="20"/>
          <w:lang w:val="pt-BR"/>
        </w:rPr>
        <w:t>Coerência interna</w:t>
      </w:r>
      <w:r w:rsidRPr="004B58AA">
        <w:rPr>
          <w:sz w:val="20"/>
          <w:szCs w:val="20"/>
          <w:lang w:val="pt-BR"/>
        </w:rPr>
        <w:t xml:space="preserve">: </w:t>
      </w:r>
      <w:r w:rsidRPr="00486083">
        <w:rPr>
          <w:sz w:val="20"/>
          <w:szCs w:val="20"/>
          <w:u w:val="none"/>
          <w:lang w:val="pt-BR"/>
        </w:rPr>
        <w:t xml:space="preserve">A medida em que </w:t>
      </w:r>
      <w:r w:rsidR="00DA187B" w:rsidRPr="00486083">
        <w:rPr>
          <w:sz w:val="20"/>
          <w:szCs w:val="20"/>
          <w:u w:val="none"/>
          <w:lang w:val="pt-BR"/>
        </w:rPr>
        <w:t>o objetivo e concepção do proje</w:t>
      </w:r>
      <w:r w:rsidRPr="00486083">
        <w:rPr>
          <w:sz w:val="20"/>
          <w:szCs w:val="20"/>
          <w:u w:val="none"/>
          <w:lang w:val="pt-BR"/>
        </w:rPr>
        <w:t>to são adequados para as metas e prioridades estratégicas da UNV</w:t>
      </w:r>
      <w:r w:rsidR="00DA187B" w:rsidRPr="00486083">
        <w:rPr>
          <w:sz w:val="20"/>
          <w:szCs w:val="20"/>
          <w:u w:val="none"/>
          <w:lang w:val="pt-BR"/>
        </w:rPr>
        <w:t xml:space="preserve">, para programa do país, para </w:t>
      </w:r>
      <w:r w:rsidRPr="00486083">
        <w:rPr>
          <w:sz w:val="20"/>
          <w:szCs w:val="20"/>
          <w:u w:val="none"/>
          <w:lang w:val="pt-BR"/>
        </w:rPr>
        <w:t>a estratégia regional.</w:t>
      </w:r>
    </w:p>
    <w:p w:rsidR="00DA187B" w:rsidRPr="004B58AA" w:rsidRDefault="00DA187B" w:rsidP="007B11BB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</w:p>
    <w:p w:rsidR="00AD0AAD" w:rsidRPr="004B58AA" w:rsidRDefault="00AD0AAD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C231D9">
        <w:rPr>
          <w:rFonts w:ascii="Arial" w:hAnsi="Arial" w:cs="Arial"/>
          <w:sz w:val="20"/>
          <w:szCs w:val="20"/>
          <w:u w:val="single"/>
          <w:lang w:val="pt-BR"/>
        </w:rPr>
        <w:t>Perguntas úteis</w:t>
      </w:r>
      <w:r w:rsidRPr="004B58AA">
        <w:rPr>
          <w:rFonts w:ascii="Arial" w:hAnsi="Arial" w:cs="Arial"/>
          <w:sz w:val="20"/>
          <w:szCs w:val="20"/>
          <w:lang w:val="pt-BR"/>
        </w:rPr>
        <w:t>:</w:t>
      </w:r>
    </w:p>
    <w:p w:rsidR="00DA187B" w:rsidRDefault="00DA187B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C231D9" w:rsidRDefault="00AD0AAD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C231D9">
        <w:rPr>
          <w:rFonts w:ascii="Arial" w:hAnsi="Arial" w:cs="Arial"/>
          <w:sz w:val="20"/>
          <w:szCs w:val="20"/>
          <w:lang w:val="pt-BR"/>
        </w:rPr>
        <w:t xml:space="preserve">Até que ponto os objetivos do projeto ainda </w:t>
      </w:r>
      <w:r w:rsidR="00DA187B" w:rsidRPr="00C231D9">
        <w:rPr>
          <w:rFonts w:ascii="Arial" w:hAnsi="Arial" w:cs="Arial"/>
          <w:sz w:val="20"/>
          <w:szCs w:val="20"/>
          <w:lang w:val="pt-BR"/>
        </w:rPr>
        <w:t>são válidos</w:t>
      </w:r>
      <w:r w:rsidRPr="00C231D9">
        <w:rPr>
          <w:rFonts w:ascii="Arial" w:hAnsi="Arial" w:cs="Arial"/>
          <w:sz w:val="20"/>
          <w:szCs w:val="20"/>
          <w:lang w:val="pt-BR"/>
        </w:rPr>
        <w:t>?</w:t>
      </w:r>
    </w:p>
    <w:p w:rsidR="00C231D9" w:rsidRDefault="00DA187B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C231D9">
        <w:rPr>
          <w:rFonts w:ascii="Arial" w:hAnsi="Arial" w:cs="Arial"/>
          <w:sz w:val="20"/>
          <w:szCs w:val="20"/>
          <w:lang w:val="pt-BR"/>
        </w:rPr>
        <w:t>Est</w:t>
      </w:r>
      <w:r w:rsidR="00AD0AAD" w:rsidRPr="00C231D9">
        <w:rPr>
          <w:rFonts w:ascii="Arial" w:hAnsi="Arial" w:cs="Arial"/>
          <w:sz w:val="20"/>
          <w:szCs w:val="20"/>
          <w:lang w:val="pt-BR"/>
        </w:rPr>
        <w:t>ão as atividades e o</w:t>
      </w:r>
      <w:r w:rsidRPr="00C231D9">
        <w:rPr>
          <w:rFonts w:ascii="Arial" w:hAnsi="Arial" w:cs="Arial"/>
          <w:sz w:val="20"/>
          <w:szCs w:val="20"/>
          <w:lang w:val="pt-BR"/>
        </w:rPr>
        <w:t>s resultados do proje</w:t>
      </w:r>
      <w:r w:rsidR="00AD0AAD" w:rsidRPr="00C231D9">
        <w:rPr>
          <w:rFonts w:ascii="Arial" w:hAnsi="Arial" w:cs="Arial"/>
          <w:sz w:val="20"/>
          <w:szCs w:val="20"/>
          <w:lang w:val="pt-BR"/>
        </w:rPr>
        <w:t>to de</w:t>
      </w:r>
      <w:r w:rsidRPr="00C231D9">
        <w:rPr>
          <w:rFonts w:ascii="Arial" w:hAnsi="Arial" w:cs="Arial"/>
          <w:sz w:val="20"/>
          <w:szCs w:val="20"/>
          <w:lang w:val="pt-BR"/>
        </w:rPr>
        <w:t xml:space="preserve"> acordo com o objetivo geral e a</w:t>
      </w:r>
      <w:r w:rsidR="00AD0AAD" w:rsidRPr="00C231D9">
        <w:rPr>
          <w:rFonts w:ascii="Arial" w:hAnsi="Arial" w:cs="Arial"/>
          <w:sz w:val="20"/>
          <w:szCs w:val="20"/>
          <w:lang w:val="pt-BR"/>
        </w:rPr>
        <w:t xml:space="preserve"> realização dos seus objetivos</w:t>
      </w:r>
      <w:r w:rsidR="00C231D9" w:rsidRPr="00C231D9">
        <w:rPr>
          <w:rFonts w:ascii="Arial" w:hAnsi="Arial" w:cs="Arial"/>
          <w:sz w:val="20"/>
          <w:szCs w:val="20"/>
          <w:lang w:val="pt-BR"/>
        </w:rPr>
        <w:t xml:space="preserve"> específicos</w:t>
      </w:r>
      <w:r w:rsidR="00AD0AAD" w:rsidRPr="00C231D9">
        <w:rPr>
          <w:rFonts w:ascii="Arial" w:hAnsi="Arial" w:cs="Arial"/>
          <w:sz w:val="20"/>
          <w:szCs w:val="20"/>
          <w:lang w:val="pt-BR"/>
        </w:rPr>
        <w:t>?</w:t>
      </w:r>
    </w:p>
    <w:p w:rsidR="00C231D9" w:rsidRDefault="00641ABC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C231D9">
        <w:rPr>
          <w:rFonts w:ascii="Arial" w:hAnsi="Arial" w:cs="Arial"/>
          <w:sz w:val="20"/>
          <w:szCs w:val="20"/>
          <w:lang w:val="pt-BR"/>
        </w:rPr>
        <w:t>Est</w:t>
      </w:r>
      <w:r w:rsidR="00AD0AAD" w:rsidRPr="00C231D9">
        <w:rPr>
          <w:rFonts w:ascii="Arial" w:hAnsi="Arial" w:cs="Arial"/>
          <w:sz w:val="20"/>
          <w:szCs w:val="20"/>
          <w:lang w:val="pt-BR"/>
        </w:rPr>
        <w:t>ão as ativ</w:t>
      </w:r>
      <w:r w:rsidRPr="00C231D9">
        <w:rPr>
          <w:rFonts w:ascii="Arial" w:hAnsi="Arial" w:cs="Arial"/>
          <w:sz w:val="20"/>
          <w:szCs w:val="20"/>
          <w:lang w:val="pt-BR"/>
        </w:rPr>
        <w:t>idades e os resultados do proje</w:t>
      </w:r>
      <w:r w:rsidR="00AD0AAD" w:rsidRPr="00C231D9">
        <w:rPr>
          <w:rFonts w:ascii="Arial" w:hAnsi="Arial" w:cs="Arial"/>
          <w:sz w:val="20"/>
          <w:szCs w:val="20"/>
          <w:lang w:val="pt-BR"/>
        </w:rPr>
        <w:t xml:space="preserve">to de acordo com o impacto pretendido e os </w:t>
      </w:r>
      <w:r w:rsidR="00B40673" w:rsidRPr="00C231D9">
        <w:rPr>
          <w:rFonts w:ascii="Arial" w:hAnsi="Arial" w:cs="Arial"/>
          <w:sz w:val="20"/>
          <w:szCs w:val="20"/>
          <w:lang w:val="pt-BR"/>
        </w:rPr>
        <w:t xml:space="preserve">seus </w:t>
      </w:r>
      <w:r w:rsidR="00AD0AAD" w:rsidRPr="00C231D9">
        <w:rPr>
          <w:rFonts w:ascii="Arial" w:hAnsi="Arial" w:cs="Arial"/>
          <w:sz w:val="20"/>
          <w:szCs w:val="20"/>
          <w:lang w:val="pt-BR"/>
        </w:rPr>
        <w:t>efeitos ?</w:t>
      </w:r>
    </w:p>
    <w:p w:rsidR="00C231D9" w:rsidRDefault="00641ABC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C231D9">
        <w:rPr>
          <w:rFonts w:ascii="Arial" w:hAnsi="Arial" w:cs="Arial"/>
          <w:sz w:val="20"/>
          <w:szCs w:val="20"/>
          <w:lang w:val="pt-BR"/>
        </w:rPr>
        <w:t>Est</w:t>
      </w:r>
      <w:r w:rsidR="00AD0AAD" w:rsidRPr="00C231D9">
        <w:rPr>
          <w:rFonts w:ascii="Arial" w:hAnsi="Arial" w:cs="Arial"/>
          <w:sz w:val="20"/>
          <w:szCs w:val="20"/>
          <w:lang w:val="pt-BR"/>
        </w:rPr>
        <w:t>ão as ativ</w:t>
      </w:r>
      <w:r w:rsidRPr="00C231D9">
        <w:rPr>
          <w:rFonts w:ascii="Arial" w:hAnsi="Arial" w:cs="Arial"/>
          <w:sz w:val="20"/>
          <w:szCs w:val="20"/>
          <w:lang w:val="pt-BR"/>
        </w:rPr>
        <w:t>idades e os resultados do proje</w:t>
      </w:r>
      <w:r w:rsidR="00AD0AAD" w:rsidRPr="00C231D9">
        <w:rPr>
          <w:rFonts w:ascii="Arial" w:hAnsi="Arial" w:cs="Arial"/>
          <w:sz w:val="20"/>
          <w:szCs w:val="20"/>
          <w:lang w:val="pt-BR"/>
        </w:rPr>
        <w:t>to de acordo com os ob</w:t>
      </w:r>
      <w:r w:rsidRPr="00C231D9">
        <w:rPr>
          <w:rFonts w:ascii="Arial" w:hAnsi="Arial" w:cs="Arial"/>
          <w:sz w:val="20"/>
          <w:szCs w:val="20"/>
          <w:lang w:val="pt-BR"/>
        </w:rPr>
        <w:t>je</w:t>
      </w:r>
      <w:r w:rsidR="00AD0AAD" w:rsidRPr="00C231D9">
        <w:rPr>
          <w:rFonts w:ascii="Arial" w:hAnsi="Arial" w:cs="Arial"/>
          <w:sz w:val="20"/>
          <w:szCs w:val="20"/>
          <w:lang w:val="pt-BR"/>
        </w:rPr>
        <w:t xml:space="preserve">tivos e </w:t>
      </w:r>
      <w:r w:rsidRPr="00C231D9">
        <w:rPr>
          <w:rFonts w:ascii="Arial" w:hAnsi="Arial" w:cs="Arial"/>
          <w:sz w:val="20"/>
          <w:szCs w:val="20"/>
          <w:lang w:val="pt-BR"/>
        </w:rPr>
        <w:t xml:space="preserve">as </w:t>
      </w:r>
      <w:r w:rsidR="00AD0AAD" w:rsidRPr="00C231D9">
        <w:rPr>
          <w:rFonts w:ascii="Arial" w:hAnsi="Arial" w:cs="Arial"/>
          <w:sz w:val="20"/>
          <w:szCs w:val="20"/>
          <w:lang w:val="pt-BR"/>
        </w:rPr>
        <w:t>missões dos diferentes parceiros envolvidos ?</w:t>
      </w:r>
    </w:p>
    <w:p w:rsidR="00C231D9" w:rsidRDefault="00AD0AAD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C231D9">
        <w:rPr>
          <w:rFonts w:ascii="Arial" w:hAnsi="Arial" w:cs="Arial"/>
          <w:sz w:val="20"/>
          <w:szCs w:val="20"/>
          <w:lang w:val="pt-BR"/>
        </w:rPr>
        <w:t xml:space="preserve">Como o projeto </w:t>
      </w:r>
      <w:r w:rsidR="00641ABC" w:rsidRPr="00C231D9">
        <w:rPr>
          <w:rFonts w:ascii="Arial" w:hAnsi="Arial" w:cs="Arial"/>
          <w:sz w:val="20"/>
          <w:szCs w:val="20"/>
          <w:lang w:val="pt-BR"/>
        </w:rPr>
        <w:t xml:space="preserve">foi coerente </w:t>
      </w:r>
      <w:r w:rsidRPr="00C231D9">
        <w:rPr>
          <w:rFonts w:ascii="Arial" w:hAnsi="Arial" w:cs="Arial"/>
          <w:sz w:val="20"/>
          <w:szCs w:val="20"/>
          <w:lang w:val="pt-BR"/>
        </w:rPr>
        <w:t>com as agendas de desenvolvimento das diferentes instituições envolv</w:t>
      </w:r>
      <w:r w:rsidR="00641ABC" w:rsidRPr="00C231D9">
        <w:rPr>
          <w:rFonts w:ascii="Arial" w:hAnsi="Arial" w:cs="Arial"/>
          <w:sz w:val="20"/>
          <w:szCs w:val="20"/>
          <w:lang w:val="pt-BR"/>
        </w:rPr>
        <w:t>id</w:t>
      </w:r>
      <w:r w:rsidR="00B40673" w:rsidRPr="00C231D9">
        <w:rPr>
          <w:rFonts w:ascii="Arial" w:hAnsi="Arial" w:cs="Arial"/>
          <w:sz w:val="20"/>
          <w:szCs w:val="20"/>
          <w:lang w:val="pt-BR"/>
        </w:rPr>
        <w:t>as e como isso afetou o projeto/programa (</w:t>
      </w:r>
      <w:r w:rsidR="00641ABC" w:rsidRPr="00C231D9">
        <w:rPr>
          <w:rFonts w:ascii="Arial" w:hAnsi="Arial" w:cs="Arial"/>
          <w:sz w:val="20"/>
          <w:szCs w:val="20"/>
          <w:lang w:val="pt-BR"/>
        </w:rPr>
        <w:t>positiva e negativa</w:t>
      </w:r>
      <w:r w:rsidR="00B40673" w:rsidRPr="00C231D9">
        <w:rPr>
          <w:rFonts w:ascii="Arial" w:hAnsi="Arial" w:cs="Arial"/>
          <w:sz w:val="20"/>
          <w:szCs w:val="20"/>
          <w:lang w:val="pt-BR"/>
        </w:rPr>
        <w:t>mente)</w:t>
      </w:r>
      <w:r w:rsidRPr="00C231D9">
        <w:rPr>
          <w:rFonts w:ascii="Arial" w:hAnsi="Arial" w:cs="Arial"/>
          <w:sz w:val="20"/>
          <w:szCs w:val="20"/>
          <w:lang w:val="pt-BR"/>
        </w:rPr>
        <w:t>?</w:t>
      </w:r>
    </w:p>
    <w:p w:rsidR="00C231D9" w:rsidRDefault="00891E73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C231D9">
        <w:rPr>
          <w:rFonts w:ascii="Arial" w:hAnsi="Arial" w:cs="Arial"/>
          <w:sz w:val="20"/>
          <w:szCs w:val="20"/>
          <w:lang w:val="pt-BR"/>
        </w:rPr>
        <w:t>P</w:t>
      </w:r>
      <w:r w:rsidR="00AD0AAD" w:rsidRPr="00C231D9">
        <w:rPr>
          <w:rFonts w:ascii="Arial" w:hAnsi="Arial" w:cs="Arial"/>
          <w:sz w:val="20"/>
          <w:szCs w:val="20"/>
          <w:lang w:val="pt-BR"/>
        </w:rPr>
        <w:t>rojeto foi desenvolvido para atender</w:t>
      </w:r>
      <w:r w:rsidR="00B40673" w:rsidRPr="00C231D9">
        <w:rPr>
          <w:rFonts w:ascii="Arial" w:hAnsi="Arial" w:cs="Arial"/>
          <w:sz w:val="20"/>
          <w:szCs w:val="20"/>
          <w:lang w:val="pt-BR"/>
        </w:rPr>
        <w:t xml:space="preserve"> e implementar as coisas certas</w:t>
      </w:r>
      <w:r w:rsidR="00AD0AAD" w:rsidRPr="00C231D9">
        <w:rPr>
          <w:rFonts w:ascii="Arial" w:hAnsi="Arial" w:cs="Arial"/>
          <w:sz w:val="20"/>
          <w:szCs w:val="20"/>
          <w:lang w:val="pt-BR"/>
        </w:rPr>
        <w:t>?</w:t>
      </w:r>
    </w:p>
    <w:p w:rsidR="00C231D9" w:rsidRDefault="00A40F58" w:rsidP="00C231D9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C231D9">
        <w:rPr>
          <w:rFonts w:ascii="Arial" w:hAnsi="Arial" w:cs="Arial"/>
          <w:sz w:val="20"/>
          <w:szCs w:val="20"/>
          <w:lang w:val="pt-BR"/>
        </w:rPr>
        <w:t>Q</w:t>
      </w:r>
      <w:r w:rsidR="00891E73" w:rsidRPr="00C231D9">
        <w:rPr>
          <w:rFonts w:ascii="Arial" w:hAnsi="Arial" w:cs="Arial"/>
          <w:sz w:val="20"/>
          <w:szCs w:val="20"/>
          <w:lang w:val="pt-BR"/>
        </w:rPr>
        <w:t>uais</w:t>
      </w:r>
      <w:r w:rsidRPr="00C231D9">
        <w:rPr>
          <w:rFonts w:ascii="Arial" w:hAnsi="Arial" w:cs="Arial"/>
          <w:sz w:val="20"/>
          <w:szCs w:val="20"/>
          <w:lang w:val="pt-BR"/>
        </w:rPr>
        <w:t xml:space="preserve"> são as restrições </w:t>
      </w:r>
      <w:r w:rsidR="00C231D9">
        <w:rPr>
          <w:rFonts w:ascii="Arial" w:hAnsi="Arial" w:cs="Arial"/>
          <w:sz w:val="20"/>
          <w:szCs w:val="20"/>
          <w:lang w:val="pt-BR"/>
        </w:rPr>
        <w:t xml:space="preserve">que limitam essa </w:t>
      </w:r>
      <w:r w:rsidR="00AD0AAD" w:rsidRPr="00C231D9">
        <w:rPr>
          <w:rFonts w:ascii="Arial" w:hAnsi="Arial" w:cs="Arial"/>
          <w:sz w:val="20"/>
          <w:szCs w:val="20"/>
          <w:lang w:val="pt-BR"/>
        </w:rPr>
        <w:t>iniciativa piloto?</w:t>
      </w:r>
    </w:p>
    <w:p w:rsidR="00114614" w:rsidRPr="00C231D9" w:rsidRDefault="00AD0AAD" w:rsidP="00C231D9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C231D9">
        <w:rPr>
          <w:rFonts w:ascii="Arial" w:hAnsi="Arial" w:cs="Arial"/>
          <w:sz w:val="20"/>
          <w:szCs w:val="20"/>
          <w:lang w:val="pt-BR"/>
        </w:rPr>
        <w:t xml:space="preserve">Que lições relevantes emergiram deste piloto </w:t>
      </w:r>
      <w:r w:rsidR="00A40F58" w:rsidRPr="00C231D9">
        <w:rPr>
          <w:rFonts w:ascii="Arial" w:hAnsi="Arial" w:cs="Arial"/>
          <w:sz w:val="20"/>
          <w:szCs w:val="20"/>
          <w:lang w:val="pt-BR"/>
        </w:rPr>
        <w:t xml:space="preserve">que </w:t>
      </w:r>
      <w:r w:rsidRPr="00C231D9">
        <w:rPr>
          <w:rFonts w:ascii="Arial" w:hAnsi="Arial" w:cs="Arial"/>
          <w:sz w:val="20"/>
          <w:szCs w:val="20"/>
          <w:lang w:val="pt-BR"/>
        </w:rPr>
        <w:t>pode</w:t>
      </w:r>
      <w:r w:rsidR="00A40F58" w:rsidRPr="00C231D9">
        <w:rPr>
          <w:rFonts w:ascii="Arial" w:hAnsi="Arial" w:cs="Arial"/>
          <w:sz w:val="20"/>
          <w:szCs w:val="20"/>
          <w:lang w:val="pt-BR"/>
        </w:rPr>
        <w:t>m</w:t>
      </w:r>
      <w:r w:rsidRPr="00C231D9">
        <w:rPr>
          <w:rFonts w:ascii="Arial" w:hAnsi="Arial" w:cs="Arial"/>
          <w:sz w:val="20"/>
          <w:szCs w:val="20"/>
          <w:lang w:val="pt-BR"/>
        </w:rPr>
        <w:t xml:space="preserve"> informar projetos </w:t>
      </w:r>
      <w:r w:rsidR="00A40F58" w:rsidRPr="00C231D9">
        <w:rPr>
          <w:rFonts w:ascii="Arial" w:hAnsi="Arial" w:cs="Arial"/>
          <w:sz w:val="20"/>
          <w:szCs w:val="20"/>
          <w:lang w:val="pt-BR"/>
        </w:rPr>
        <w:t xml:space="preserve">futuros </w:t>
      </w:r>
      <w:r w:rsidR="00B40673" w:rsidRPr="00C231D9">
        <w:rPr>
          <w:rFonts w:ascii="Arial" w:hAnsi="Arial" w:cs="Arial"/>
          <w:sz w:val="20"/>
          <w:szCs w:val="20"/>
          <w:lang w:val="pt-BR"/>
        </w:rPr>
        <w:t>em áreas afins</w:t>
      </w:r>
      <w:r w:rsidRPr="00C231D9">
        <w:rPr>
          <w:rFonts w:ascii="Arial" w:hAnsi="Arial" w:cs="Arial"/>
          <w:sz w:val="20"/>
          <w:szCs w:val="20"/>
          <w:lang w:val="pt-BR"/>
        </w:rPr>
        <w:t>?</w:t>
      </w:r>
    </w:p>
    <w:p w:rsidR="00114614" w:rsidRPr="004B58AA" w:rsidRDefault="00114614" w:rsidP="007B11BB">
      <w:pPr>
        <w:pStyle w:val="BodyText3"/>
        <w:spacing w:after="120" w:line="240" w:lineRule="auto"/>
        <w:rPr>
          <w:color w:val="6689CC"/>
          <w:sz w:val="20"/>
          <w:lang w:val="pt-BR"/>
        </w:rPr>
      </w:pPr>
    </w:p>
    <w:p w:rsidR="00114614" w:rsidRPr="00C231D9" w:rsidRDefault="00415BB0" w:rsidP="007B11BB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231D9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 xml:space="preserve">4.2. Efetividade </w:t>
      </w:r>
    </w:p>
    <w:p w:rsidR="00EA16CE" w:rsidRPr="004B58AA" w:rsidRDefault="008E36DA" w:rsidP="00486083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Em que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medida </w:t>
      </w:r>
      <w:r w:rsidRPr="004B58AA">
        <w:rPr>
          <w:rFonts w:ascii="Arial" w:hAnsi="Arial" w:cs="Arial"/>
          <w:sz w:val="20"/>
          <w:szCs w:val="20"/>
          <w:lang w:val="pt-BR"/>
        </w:rPr>
        <w:t>o projeto tem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atingido, ou se es</w:t>
      </w:r>
      <w:r w:rsidRPr="004B58AA">
        <w:rPr>
          <w:rFonts w:ascii="Arial" w:hAnsi="Arial" w:cs="Arial"/>
          <w:sz w:val="20"/>
          <w:szCs w:val="20"/>
          <w:lang w:val="pt-BR"/>
        </w:rPr>
        <w:t>pera que atinja, os seus principais obje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tivos relevantes. </w:t>
      </w:r>
    </w:p>
    <w:p w:rsidR="008E36DA" w:rsidRPr="004B58AA" w:rsidRDefault="008E36DA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C231D9" w:rsidRDefault="00EA16CE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C231D9">
        <w:rPr>
          <w:rFonts w:ascii="Arial" w:hAnsi="Arial" w:cs="Arial"/>
          <w:sz w:val="20"/>
          <w:szCs w:val="20"/>
          <w:u w:val="single"/>
          <w:lang w:val="pt-BR"/>
        </w:rPr>
        <w:t xml:space="preserve">Perguntas úteis: </w:t>
      </w:r>
    </w:p>
    <w:p w:rsidR="008E36DA" w:rsidRPr="004B58AA" w:rsidRDefault="008E36DA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EA16CE" w:rsidP="00C231D9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Em que medida foram </w:t>
      </w:r>
      <w:r w:rsidR="008E36DA" w:rsidRPr="004B58AA">
        <w:rPr>
          <w:rFonts w:ascii="Arial" w:hAnsi="Arial" w:cs="Arial"/>
          <w:sz w:val="20"/>
          <w:szCs w:val="20"/>
          <w:lang w:val="pt-BR"/>
        </w:rPr>
        <w:t>os objetivos do projeto alcançados</w:t>
      </w:r>
      <w:r w:rsidR="00B40673" w:rsidRPr="004B58AA">
        <w:rPr>
          <w:rFonts w:ascii="Arial" w:hAnsi="Arial" w:cs="Arial"/>
          <w:sz w:val="20"/>
          <w:szCs w:val="20"/>
          <w:lang w:val="pt-BR"/>
        </w:rPr>
        <w:t>/</w:t>
      </w:r>
      <w:r w:rsidRPr="004B58AA">
        <w:rPr>
          <w:rFonts w:ascii="Arial" w:hAnsi="Arial" w:cs="Arial"/>
          <w:sz w:val="20"/>
          <w:szCs w:val="20"/>
          <w:lang w:val="pt-BR"/>
        </w:rPr>
        <w:t>tendem a ser alcançado? Quais in</w:t>
      </w:r>
      <w:r w:rsidR="008E36DA" w:rsidRPr="004B58AA">
        <w:rPr>
          <w:rFonts w:ascii="Arial" w:hAnsi="Arial" w:cs="Arial"/>
          <w:sz w:val="20"/>
          <w:szCs w:val="20"/>
          <w:lang w:val="pt-BR"/>
        </w:rPr>
        <w:t>dicadores demonstram isso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? </w:t>
      </w:r>
    </w:p>
    <w:p w:rsidR="00EA16CE" w:rsidRPr="004B58AA" w:rsidRDefault="00EA16CE" w:rsidP="00C231D9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Quais foram os principais fatores que influenciam a realiz</w:t>
      </w:r>
      <w:r w:rsidR="008E36DA" w:rsidRPr="004B58AA">
        <w:rPr>
          <w:rFonts w:ascii="Arial" w:hAnsi="Arial" w:cs="Arial"/>
          <w:sz w:val="20"/>
          <w:szCs w:val="20"/>
          <w:lang w:val="pt-BR"/>
        </w:rPr>
        <w:t>ação ou não-realização dos obje</w:t>
      </w:r>
      <w:r w:rsidRPr="004B58AA">
        <w:rPr>
          <w:rFonts w:ascii="Arial" w:hAnsi="Arial" w:cs="Arial"/>
          <w:sz w:val="20"/>
          <w:szCs w:val="20"/>
          <w:lang w:val="pt-BR"/>
        </w:rPr>
        <w:t>tivos?</w:t>
      </w:r>
    </w:p>
    <w:p w:rsidR="00EA16CE" w:rsidRPr="004B58AA" w:rsidRDefault="00EA16CE" w:rsidP="007B11BB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b/>
          <w:bCs/>
          <w:color w:val="4C91DE"/>
          <w:sz w:val="20"/>
          <w:szCs w:val="20"/>
          <w:lang w:val="pt-BR"/>
        </w:rPr>
      </w:pPr>
    </w:p>
    <w:p w:rsidR="00114614" w:rsidRPr="00486083" w:rsidRDefault="00622BEE" w:rsidP="007B11BB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486083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4.3. Eficiência</w:t>
      </w:r>
    </w:p>
    <w:p w:rsidR="00EA16CE" w:rsidRPr="004B58AA" w:rsidRDefault="00B40673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A</w:t>
      </w:r>
      <w:r w:rsidR="008E36DA" w:rsidRPr="004B58AA">
        <w:rPr>
          <w:rFonts w:ascii="Arial" w:hAnsi="Arial" w:cs="Arial"/>
          <w:sz w:val="20"/>
          <w:szCs w:val="20"/>
          <w:lang w:val="pt-BR"/>
        </w:rPr>
        <w:t xml:space="preserve"> m</w:t>
      </w:r>
      <w:r w:rsidR="00EA16CE" w:rsidRPr="004B58AA">
        <w:rPr>
          <w:rFonts w:ascii="Arial" w:hAnsi="Arial" w:cs="Arial"/>
          <w:sz w:val="20"/>
          <w:szCs w:val="20"/>
          <w:lang w:val="pt-BR"/>
        </w:rPr>
        <w:t>ed</w:t>
      </w:r>
      <w:r w:rsidRPr="004B58AA">
        <w:rPr>
          <w:rFonts w:ascii="Arial" w:hAnsi="Arial" w:cs="Arial"/>
          <w:sz w:val="20"/>
          <w:szCs w:val="20"/>
          <w:lang w:val="pt-BR"/>
        </w:rPr>
        <w:t>ida de como os recursos/</w:t>
      </w:r>
      <w:r w:rsidR="008E36DA" w:rsidRPr="004B58AA">
        <w:rPr>
          <w:rFonts w:ascii="Arial" w:hAnsi="Arial" w:cs="Arial"/>
          <w:sz w:val="20"/>
          <w:szCs w:val="20"/>
          <w:lang w:val="pt-BR"/>
        </w:rPr>
        <w:t>resultados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(fundos, especialização, tempo, etc) são convertidos em resultados. </w:t>
      </w:r>
      <w:r w:rsidR="008E36DA" w:rsidRPr="004B58AA">
        <w:rPr>
          <w:rFonts w:ascii="Arial" w:hAnsi="Arial" w:cs="Arial"/>
          <w:sz w:val="20"/>
          <w:szCs w:val="20"/>
          <w:lang w:val="pt-BR"/>
        </w:rPr>
        <w:t>Medidas de eficiência dos resultados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- qualitativos e quantitativos - em relação às entradas e geralmente requer</w:t>
      </w:r>
      <w:r w:rsidR="001A47F8" w:rsidRPr="004B58AA">
        <w:rPr>
          <w:rFonts w:ascii="Arial" w:hAnsi="Arial" w:cs="Arial"/>
          <w:sz w:val="20"/>
          <w:szCs w:val="20"/>
          <w:lang w:val="pt-BR"/>
        </w:rPr>
        <w:t>em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abordagens </w:t>
      </w:r>
      <w:r w:rsidR="001A47F8" w:rsidRPr="004B58AA">
        <w:rPr>
          <w:rFonts w:ascii="Arial" w:hAnsi="Arial" w:cs="Arial"/>
          <w:sz w:val="20"/>
          <w:szCs w:val="20"/>
          <w:lang w:val="pt-BR"/>
        </w:rPr>
        <w:t xml:space="preserve">comparativas </w:t>
      </w:r>
      <w:r w:rsidR="00EA16CE" w:rsidRPr="004B58AA">
        <w:rPr>
          <w:rFonts w:ascii="Arial" w:hAnsi="Arial" w:cs="Arial"/>
          <w:sz w:val="20"/>
          <w:szCs w:val="20"/>
          <w:lang w:val="pt-BR"/>
        </w:rPr>
        <w:t>alternativas para conseguir os mesmos resultados, para ver se o pro</w:t>
      </w:r>
      <w:r w:rsidR="001A47F8" w:rsidRPr="004B58AA">
        <w:rPr>
          <w:rFonts w:ascii="Arial" w:hAnsi="Arial" w:cs="Arial"/>
          <w:sz w:val="20"/>
          <w:szCs w:val="20"/>
          <w:lang w:val="pt-BR"/>
        </w:rPr>
        <w:t>cesso mais eficiente</w:t>
      </w:r>
      <w:r w:rsidR="008E36DA" w:rsidRPr="004B58AA">
        <w:rPr>
          <w:rFonts w:ascii="Arial" w:hAnsi="Arial" w:cs="Arial"/>
          <w:sz w:val="20"/>
          <w:szCs w:val="20"/>
          <w:lang w:val="pt-BR"/>
        </w:rPr>
        <w:t xml:space="preserve"> foi adota</w:t>
      </w:r>
      <w:r w:rsidR="00EA16CE" w:rsidRPr="004B58AA">
        <w:rPr>
          <w:rFonts w:ascii="Arial" w:hAnsi="Arial" w:cs="Arial"/>
          <w:sz w:val="20"/>
          <w:szCs w:val="20"/>
          <w:lang w:val="pt-BR"/>
        </w:rPr>
        <w:t>do.</w:t>
      </w:r>
    </w:p>
    <w:p w:rsidR="008E36DA" w:rsidRPr="004B58AA" w:rsidRDefault="008E36DA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86083" w:rsidRDefault="00EA16CE" w:rsidP="00486083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486083">
        <w:rPr>
          <w:rFonts w:ascii="Arial" w:hAnsi="Arial" w:cs="Arial"/>
          <w:sz w:val="20"/>
          <w:szCs w:val="20"/>
          <w:u w:val="single"/>
          <w:lang w:val="pt-BR"/>
        </w:rPr>
        <w:t>Perguntas úteis:</w:t>
      </w:r>
    </w:p>
    <w:p w:rsidR="001A47F8" w:rsidRPr="004B58AA" w:rsidRDefault="001A47F8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486083" w:rsidRDefault="001A47F8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86083">
        <w:rPr>
          <w:rFonts w:ascii="Arial" w:hAnsi="Arial" w:cs="Arial"/>
          <w:sz w:val="20"/>
          <w:szCs w:val="20"/>
          <w:lang w:val="pt-BR"/>
        </w:rPr>
        <w:t>F</w:t>
      </w:r>
      <w:r w:rsidR="00EA16CE" w:rsidRPr="00486083">
        <w:rPr>
          <w:rFonts w:ascii="Arial" w:hAnsi="Arial" w:cs="Arial"/>
          <w:sz w:val="20"/>
          <w:szCs w:val="20"/>
          <w:lang w:val="pt-BR"/>
        </w:rPr>
        <w:t xml:space="preserve">oram </w:t>
      </w:r>
      <w:r w:rsidRPr="00486083">
        <w:rPr>
          <w:rFonts w:ascii="Arial" w:hAnsi="Arial" w:cs="Arial"/>
          <w:sz w:val="20"/>
          <w:szCs w:val="20"/>
          <w:lang w:val="pt-BR"/>
        </w:rPr>
        <w:t>as atividades eficientes</w:t>
      </w:r>
      <w:r w:rsidR="00EA16CE" w:rsidRPr="00486083">
        <w:rPr>
          <w:rFonts w:ascii="Arial" w:hAnsi="Arial" w:cs="Arial"/>
          <w:sz w:val="20"/>
          <w:szCs w:val="20"/>
          <w:lang w:val="pt-BR"/>
        </w:rPr>
        <w:t>?</w:t>
      </w:r>
    </w:p>
    <w:p w:rsidR="00EA16CE" w:rsidRPr="00486083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86083">
        <w:rPr>
          <w:rFonts w:ascii="Arial" w:hAnsi="Arial" w:cs="Arial"/>
          <w:sz w:val="20"/>
          <w:szCs w:val="20"/>
          <w:lang w:val="pt-BR"/>
        </w:rPr>
        <w:t>Os objetivos foram alcançados dentro do prazo?</w:t>
      </w:r>
    </w:p>
    <w:p w:rsidR="00114614" w:rsidRPr="004B58AA" w:rsidRDefault="001A47F8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lastRenderedPageBreak/>
        <w:t>F</w:t>
      </w:r>
      <w:r w:rsidR="00EA16CE" w:rsidRPr="004B58AA">
        <w:rPr>
          <w:rFonts w:ascii="Arial" w:hAnsi="Arial" w:cs="Arial"/>
          <w:sz w:val="20"/>
          <w:szCs w:val="20"/>
          <w:lang w:val="pt-BR"/>
        </w:rPr>
        <w:t>oi o programa ou projeto implementado da forma mais eficiente em comparação com alternativas?</w:t>
      </w:r>
    </w:p>
    <w:p w:rsidR="00AE1B82" w:rsidRPr="004B58AA" w:rsidRDefault="00AE1B82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486083" w:rsidRDefault="00114614" w:rsidP="007B11BB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486083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4.4. Impact</w:t>
      </w:r>
      <w:r w:rsidR="00503752" w:rsidRPr="00486083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os/ Efei</w:t>
      </w:r>
      <w:r w:rsidRPr="00486083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t</w:t>
      </w:r>
      <w:r w:rsidR="00503752" w:rsidRPr="00486083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os</w:t>
      </w:r>
    </w:p>
    <w:p w:rsidR="00EA16CE" w:rsidRPr="004B58AA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As variações positivas ou negativas produzidas por uma inter</w:t>
      </w:r>
      <w:r w:rsidR="00E42DC7" w:rsidRPr="004B58AA">
        <w:rPr>
          <w:rFonts w:ascii="Arial" w:hAnsi="Arial" w:cs="Arial"/>
          <w:sz w:val="20"/>
          <w:szCs w:val="20"/>
          <w:lang w:val="pt-BR"/>
        </w:rPr>
        <w:t>venção de desenvolvimento, direta ou indire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tamente, intencional ou não. Isto envolve os principais impactos e efeitos decorrentes da atividade nos indicadores locais sociais, econômicas, ambientais e outros de desenvolvimento. O exame deve </w:t>
      </w:r>
      <w:r w:rsidR="007730A0">
        <w:rPr>
          <w:rFonts w:ascii="Arial" w:hAnsi="Arial" w:cs="Arial"/>
          <w:sz w:val="20"/>
          <w:szCs w:val="20"/>
          <w:lang w:val="pt-BR"/>
        </w:rPr>
        <w:t xml:space="preserve">incluir resultados previstos e não previstos </w:t>
      </w:r>
      <w:r w:rsidRPr="004B58AA">
        <w:rPr>
          <w:rFonts w:ascii="Arial" w:hAnsi="Arial" w:cs="Arial"/>
          <w:sz w:val="20"/>
          <w:szCs w:val="20"/>
          <w:lang w:val="pt-BR"/>
        </w:rPr>
        <w:t>e também deve incluir o impacto positivo e negativo de fatores externos, tais com</w:t>
      </w:r>
      <w:r w:rsidR="007730A0">
        <w:rPr>
          <w:rFonts w:ascii="Arial" w:hAnsi="Arial" w:cs="Arial"/>
          <w:sz w:val="20"/>
          <w:szCs w:val="20"/>
          <w:lang w:val="pt-BR"/>
        </w:rPr>
        <w:t>o mudanças em termos de câmbio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e de condições financeiras.</w:t>
      </w:r>
    </w:p>
    <w:p w:rsidR="00E42DC7" w:rsidRPr="004B58AA" w:rsidRDefault="00E42DC7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966CA5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966CA5">
        <w:rPr>
          <w:rFonts w:ascii="Arial" w:hAnsi="Arial" w:cs="Arial"/>
          <w:sz w:val="20"/>
          <w:szCs w:val="20"/>
          <w:u w:val="single"/>
          <w:lang w:val="pt-BR"/>
        </w:rPr>
        <w:t>Perguntas úteis:</w:t>
      </w:r>
    </w:p>
    <w:p w:rsidR="00E42DC7" w:rsidRPr="004B58AA" w:rsidRDefault="00E42DC7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B40673" w:rsidP="007730A0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O</w:t>
      </w:r>
      <w:r w:rsidR="007730A0">
        <w:rPr>
          <w:rFonts w:ascii="Arial" w:hAnsi="Arial" w:cs="Arial"/>
          <w:sz w:val="20"/>
          <w:szCs w:val="20"/>
          <w:lang w:val="pt-BR"/>
        </w:rPr>
        <w:t xml:space="preserve"> que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result</w:t>
      </w:r>
      <w:r w:rsidR="007730A0">
        <w:rPr>
          <w:rFonts w:ascii="Arial" w:hAnsi="Arial" w:cs="Arial"/>
          <w:sz w:val="20"/>
          <w:szCs w:val="20"/>
          <w:lang w:val="pt-BR"/>
        </w:rPr>
        <w:t>ou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do projeto?</w:t>
      </w:r>
    </w:p>
    <w:p w:rsidR="00EA16CE" w:rsidRPr="004B58AA" w:rsidRDefault="00B40673" w:rsidP="007730A0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Que diferença </w:t>
      </w:r>
      <w:r w:rsidR="007730A0">
        <w:rPr>
          <w:rFonts w:ascii="Arial" w:hAnsi="Arial" w:cs="Arial"/>
          <w:sz w:val="20"/>
          <w:szCs w:val="20"/>
          <w:lang w:val="pt-BR"/>
        </w:rPr>
        <w:t xml:space="preserve">tangível o projeto trouxe </w:t>
      </w:r>
      <w:r w:rsidR="00EA16CE" w:rsidRPr="004B58AA">
        <w:rPr>
          <w:rFonts w:ascii="Arial" w:hAnsi="Arial" w:cs="Arial"/>
          <w:sz w:val="20"/>
          <w:szCs w:val="20"/>
          <w:lang w:val="pt-BR"/>
        </w:rPr>
        <w:t>pa</w:t>
      </w:r>
      <w:r w:rsidR="00DB74EE" w:rsidRPr="004B58AA">
        <w:rPr>
          <w:rFonts w:ascii="Arial" w:hAnsi="Arial" w:cs="Arial"/>
          <w:sz w:val="20"/>
          <w:szCs w:val="20"/>
          <w:lang w:val="pt-BR"/>
        </w:rPr>
        <w:t xml:space="preserve">ra os beneficiários? Quais </w:t>
      </w:r>
      <w:r w:rsidRPr="004B58AA">
        <w:rPr>
          <w:rFonts w:ascii="Arial" w:hAnsi="Arial" w:cs="Arial"/>
          <w:sz w:val="20"/>
          <w:szCs w:val="20"/>
          <w:lang w:val="pt-BR"/>
        </w:rPr>
        <w:t>são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as mudan</w:t>
      </w:r>
      <w:r w:rsidR="00C41367">
        <w:rPr>
          <w:rFonts w:ascii="Arial" w:hAnsi="Arial" w:cs="Arial"/>
          <w:sz w:val="20"/>
          <w:szCs w:val="20"/>
          <w:lang w:val="pt-BR"/>
        </w:rPr>
        <w:t>ças mais significativas que o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projeto tem ajudado a gerar?</w:t>
      </w:r>
    </w:p>
    <w:p w:rsidR="00114614" w:rsidRPr="004B58AA" w:rsidRDefault="0082094C" w:rsidP="007730A0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</w:t>
      </w:r>
      <w:r w:rsidR="00C41367">
        <w:rPr>
          <w:rFonts w:ascii="Arial" w:hAnsi="Arial" w:cs="Arial"/>
          <w:sz w:val="20"/>
          <w:szCs w:val="20"/>
          <w:lang w:val="pt-BR"/>
        </w:rPr>
        <w:t>uantas pessoas foram atingidas</w:t>
      </w:r>
      <w:r w:rsidR="00EA16CE"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114614" w:rsidRPr="004B58AA" w:rsidRDefault="00114614" w:rsidP="007B11BB">
      <w:pPr>
        <w:pStyle w:val="BodyText3"/>
        <w:spacing w:after="120" w:line="240" w:lineRule="auto"/>
        <w:rPr>
          <w:color w:val="6689CC"/>
          <w:sz w:val="20"/>
          <w:lang w:val="pt-BR"/>
        </w:rPr>
      </w:pPr>
    </w:p>
    <w:p w:rsidR="00114614" w:rsidRPr="00C41367" w:rsidRDefault="00622BEE" w:rsidP="007B11BB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41367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4.5. Sustentabilidade</w:t>
      </w:r>
    </w:p>
    <w:p w:rsidR="00EA16CE" w:rsidRPr="004B58AA" w:rsidRDefault="0082094C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Uma medida para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saber se </w:t>
      </w:r>
      <w:r w:rsidR="00966CA5">
        <w:rPr>
          <w:rFonts w:ascii="Arial" w:hAnsi="Arial" w:cs="Arial"/>
          <w:sz w:val="20"/>
          <w:szCs w:val="20"/>
          <w:lang w:val="pt-BR"/>
        </w:rPr>
        <w:t xml:space="preserve">é provável que </w:t>
      </w:r>
      <w:r w:rsidR="00EA16CE" w:rsidRPr="004B58AA">
        <w:rPr>
          <w:rFonts w:ascii="Arial" w:hAnsi="Arial" w:cs="Arial"/>
          <w:sz w:val="20"/>
          <w:szCs w:val="20"/>
          <w:lang w:val="pt-BR"/>
        </w:rPr>
        <w:t>os be</w:t>
      </w:r>
      <w:r w:rsidR="00C41367">
        <w:rPr>
          <w:rFonts w:ascii="Arial" w:hAnsi="Arial" w:cs="Arial"/>
          <w:sz w:val="20"/>
          <w:szCs w:val="20"/>
          <w:lang w:val="pt-BR"/>
        </w:rPr>
        <w:t>nefícios de um projeto c</w:t>
      </w:r>
      <w:r w:rsidR="00966CA5">
        <w:rPr>
          <w:rFonts w:ascii="Arial" w:hAnsi="Arial" w:cs="Arial"/>
          <w:sz w:val="20"/>
          <w:szCs w:val="20"/>
          <w:lang w:val="pt-BR"/>
        </w:rPr>
        <w:t>ontinuem</w:t>
      </w:r>
      <w:r w:rsidR="00C41367">
        <w:rPr>
          <w:rFonts w:ascii="Arial" w:hAnsi="Arial" w:cs="Arial"/>
          <w:sz w:val="20"/>
          <w:szCs w:val="20"/>
          <w:lang w:val="pt-BR"/>
        </w:rPr>
        <w:t xml:space="preserve"> após o término da contribuição dos doadores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. Os projetos precisam ser ambientalmente, bem </w:t>
      </w:r>
      <w:r w:rsidR="00B40673" w:rsidRPr="004B58AA">
        <w:rPr>
          <w:rFonts w:ascii="Arial" w:hAnsi="Arial" w:cs="Arial"/>
          <w:sz w:val="20"/>
          <w:szCs w:val="20"/>
          <w:lang w:val="pt-BR"/>
        </w:rPr>
        <w:t>como financeiramente</w:t>
      </w:r>
      <w:r w:rsidR="00C41367">
        <w:rPr>
          <w:rFonts w:ascii="Arial" w:hAnsi="Arial" w:cs="Arial"/>
          <w:sz w:val="20"/>
          <w:szCs w:val="20"/>
          <w:lang w:val="pt-BR"/>
        </w:rPr>
        <w:t>,</w:t>
      </w:r>
      <w:r w:rsidR="00B40673" w:rsidRPr="004B58AA">
        <w:rPr>
          <w:rFonts w:ascii="Arial" w:hAnsi="Arial" w:cs="Arial"/>
          <w:sz w:val="20"/>
          <w:szCs w:val="20"/>
          <w:lang w:val="pt-BR"/>
        </w:rPr>
        <w:t xml:space="preserve"> sustentáveis</w:t>
      </w:r>
      <w:r w:rsidR="00EA16CE" w:rsidRPr="004B58AA">
        <w:rPr>
          <w:rFonts w:ascii="Arial" w:hAnsi="Arial" w:cs="Arial"/>
          <w:sz w:val="20"/>
          <w:szCs w:val="20"/>
          <w:lang w:val="pt-BR"/>
        </w:rPr>
        <w:t>. Fatores que afetam a sustentabilidade (políti</w:t>
      </w:r>
      <w:r w:rsidR="00355A9D" w:rsidRPr="004B58AA">
        <w:rPr>
          <w:rFonts w:ascii="Arial" w:hAnsi="Arial" w:cs="Arial"/>
          <w:sz w:val="20"/>
          <w:szCs w:val="20"/>
          <w:lang w:val="pt-BR"/>
        </w:rPr>
        <w:t xml:space="preserve">ca, 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institucional, econômica, tecnológica, </w:t>
      </w:r>
      <w:r w:rsidR="00622BEE" w:rsidRPr="004B58AA">
        <w:rPr>
          <w:rFonts w:ascii="Arial" w:hAnsi="Arial" w:cs="Arial"/>
          <w:sz w:val="20"/>
          <w:szCs w:val="20"/>
          <w:lang w:val="pt-BR"/>
        </w:rPr>
        <w:t>sociocultural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e ambiental) também deve</w:t>
      </w:r>
      <w:r w:rsidR="00355A9D" w:rsidRPr="004B58AA">
        <w:rPr>
          <w:rFonts w:ascii="Arial" w:hAnsi="Arial" w:cs="Arial"/>
          <w:sz w:val="20"/>
          <w:szCs w:val="20"/>
          <w:lang w:val="pt-BR"/>
        </w:rPr>
        <w:t>m ser considerados</w:t>
      </w:r>
      <w:r w:rsidR="00EA16CE" w:rsidRPr="004B58AA">
        <w:rPr>
          <w:rFonts w:ascii="Arial" w:hAnsi="Arial" w:cs="Arial"/>
          <w:sz w:val="20"/>
          <w:szCs w:val="20"/>
          <w:lang w:val="pt-BR"/>
        </w:rPr>
        <w:t>.</w:t>
      </w:r>
    </w:p>
    <w:p w:rsidR="0082094C" w:rsidRPr="004B58AA" w:rsidRDefault="0082094C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966CA5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966CA5">
        <w:rPr>
          <w:rFonts w:ascii="Arial" w:hAnsi="Arial" w:cs="Arial"/>
          <w:sz w:val="20"/>
          <w:szCs w:val="20"/>
          <w:u w:val="single"/>
          <w:lang w:val="pt-BR"/>
        </w:rPr>
        <w:t>Perguntas úteis:</w:t>
      </w:r>
    </w:p>
    <w:p w:rsidR="00355A9D" w:rsidRPr="004B58AA" w:rsidRDefault="00355A9D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966CA5" w:rsidP="00966CA5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Até que ponto </w:t>
      </w:r>
      <w:r w:rsidR="00EA16CE" w:rsidRPr="004B58AA">
        <w:rPr>
          <w:rFonts w:ascii="Arial" w:hAnsi="Arial" w:cs="Arial"/>
          <w:sz w:val="20"/>
          <w:szCs w:val="20"/>
          <w:lang w:val="pt-BR"/>
        </w:rPr>
        <w:t>os benefíci</w:t>
      </w:r>
      <w:r>
        <w:rPr>
          <w:rFonts w:ascii="Arial" w:hAnsi="Arial" w:cs="Arial"/>
          <w:sz w:val="20"/>
          <w:szCs w:val="20"/>
          <w:lang w:val="pt-BR"/>
        </w:rPr>
        <w:t xml:space="preserve">os do </w:t>
      </w:r>
      <w:r w:rsidR="0082094C" w:rsidRPr="004B58AA">
        <w:rPr>
          <w:rFonts w:ascii="Arial" w:hAnsi="Arial" w:cs="Arial"/>
          <w:sz w:val="20"/>
          <w:szCs w:val="20"/>
          <w:lang w:val="pt-BR"/>
        </w:rPr>
        <w:t xml:space="preserve">projeto </w:t>
      </w:r>
      <w:r w:rsidR="00EA16CE" w:rsidRPr="004B58AA">
        <w:rPr>
          <w:rFonts w:ascii="Arial" w:hAnsi="Arial" w:cs="Arial"/>
          <w:sz w:val="20"/>
          <w:szCs w:val="20"/>
          <w:lang w:val="pt-BR"/>
        </w:rPr>
        <w:t>continuar</w:t>
      </w:r>
      <w:r>
        <w:rPr>
          <w:rFonts w:ascii="Arial" w:hAnsi="Arial" w:cs="Arial"/>
          <w:sz w:val="20"/>
          <w:szCs w:val="20"/>
          <w:lang w:val="pt-BR"/>
        </w:rPr>
        <w:t>ão</w:t>
      </w:r>
      <w:r w:rsidR="0082094C" w:rsidRPr="004B58AA">
        <w:rPr>
          <w:rFonts w:ascii="Arial" w:hAnsi="Arial" w:cs="Arial"/>
          <w:sz w:val="20"/>
          <w:szCs w:val="20"/>
          <w:lang w:val="pt-BR"/>
        </w:rPr>
        <w:t xml:space="preserve"> depois que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o fin</w:t>
      </w:r>
      <w:r>
        <w:rPr>
          <w:rFonts w:ascii="Arial" w:hAnsi="Arial" w:cs="Arial"/>
          <w:sz w:val="20"/>
          <w:szCs w:val="20"/>
          <w:lang w:val="pt-BR"/>
        </w:rPr>
        <w:t>anciamento dos doadores cessar</w:t>
      </w:r>
      <w:r w:rsidR="00EA16CE"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EA16CE" w:rsidRPr="004B58AA" w:rsidRDefault="00EA16CE" w:rsidP="00966CA5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Quais foram os princip</w:t>
      </w:r>
      <w:r w:rsidR="00966CA5">
        <w:rPr>
          <w:rFonts w:ascii="Arial" w:hAnsi="Arial" w:cs="Arial"/>
          <w:sz w:val="20"/>
          <w:szCs w:val="20"/>
          <w:lang w:val="pt-BR"/>
        </w:rPr>
        <w:t xml:space="preserve">ais fatores que influenciaram a sustentabilidade, ou sua falta, </w:t>
      </w:r>
      <w:r w:rsidRPr="004B58AA">
        <w:rPr>
          <w:rFonts w:ascii="Arial" w:hAnsi="Arial" w:cs="Arial"/>
          <w:sz w:val="20"/>
          <w:szCs w:val="20"/>
          <w:lang w:val="pt-BR"/>
        </w:rPr>
        <w:t>do projeto?</w:t>
      </w:r>
    </w:p>
    <w:p w:rsidR="00EA16CE" w:rsidRPr="00966CA5" w:rsidRDefault="00EA16CE" w:rsidP="00966CA5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Havia uma estratégia de saída claram</w:t>
      </w:r>
      <w:r w:rsidR="00966CA5">
        <w:rPr>
          <w:rFonts w:ascii="Arial" w:hAnsi="Arial" w:cs="Arial"/>
          <w:sz w:val="20"/>
          <w:szCs w:val="20"/>
          <w:lang w:val="pt-BR"/>
        </w:rPr>
        <w:t>ente definida e em que medida essa estartégia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contribui</w:t>
      </w:r>
      <w:r w:rsidR="00966CA5">
        <w:rPr>
          <w:rFonts w:ascii="Arial" w:hAnsi="Arial" w:cs="Arial"/>
          <w:sz w:val="20"/>
          <w:szCs w:val="20"/>
          <w:lang w:val="pt-BR"/>
        </w:rPr>
        <w:t>u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para a sustentabilidade?</w:t>
      </w:r>
    </w:p>
    <w:p w:rsidR="00114614" w:rsidRPr="004B58AA" w:rsidRDefault="00114614" w:rsidP="007B11BB">
      <w:pPr>
        <w:pStyle w:val="BodyText3"/>
        <w:spacing w:after="120" w:line="240" w:lineRule="auto"/>
        <w:rPr>
          <w:color w:val="6689CC"/>
          <w:sz w:val="20"/>
          <w:lang w:val="pt-BR"/>
        </w:rPr>
      </w:pPr>
    </w:p>
    <w:p w:rsidR="00114614" w:rsidRPr="00966CA5" w:rsidRDefault="009E43B3" w:rsidP="007B11BB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966CA5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>4.6. Voluntariado</w:t>
      </w:r>
    </w:p>
    <w:p w:rsidR="00EA16CE" w:rsidRPr="004B58AA" w:rsidRDefault="00966CA5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O programa VNU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reconhece que o voluntariado significa coisas diferentes para pessoas diferentes e que há uma grande variedade de formas de promover o voluntariado. Dentro deste contexto, a avaliação deve cobrir os diferentes aspectos de voluntariado.</w:t>
      </w:r>
    </w:p>
    <w:p w:rsidR="00AA4610" w:rsidRPr="004B58AA" w:rsidRDefault="00AA4610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966CA5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966CA5">
        <w:rPr>
          <w:rFonts w:ascii="Arial" w:hAnsi="Arial" w:cs="Arial"/>
          <w:sz w:val="20"/>
          <w:szCs w:val="20"/>
          <w:u w:val="single"/>
          <w:lang w:val="pt-BR"/>
        </w:rPr>
        <w:t>Perguntas úteis:</w:t>
      </w:r>
    </w:p>
    <w:p w:rsidR="009E68FB" w:rsidRPr="004B58AA" w:rsidRDefault="009E68FB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EA16CE" w:rsidP="00966CA5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Qual é a contribuição d</w:t>
      </w:r>
      <w:r w:rsidR="009E68FB" w:rsidRPr="004B58AA">
        <w:rPr>
          <w:rFonts w:ascii="Arial" w:hAnsi="Arial" w:cs="Arial"/>
          <w:sz w:val="20"/>
          <w:szCs w:val="20"/>
          <w:lang w:val="pt-BR"/>
        </w:rPr>
        <w:t>istinta ou valor acrescentado pelos</w:t>
      </w:r>
      <w:r w:rsidR="00966CA5">
        <w:rPr>
          <w:rFonts w:ascii="Arial" w:hAnsi="Arial" w:cs="Arial"/>
          <w:sz w:val="20"/>
          <w:szCs w:val="20"/>
          <w:lang w:val="pt-BR"/>
        </w:rPr>
        <w:t xml:space="preserve"> V</w:t>
      </w:r>
      <w:r w:rsidR="00B40673" w:rsidRPr="004B58AA">
        <w:rPr>
          <w:rFonts w:ascii="Arial" w:hAnsi="Arial" w:cs="Arial"/>
          <w:sz w:val="20"/>
          <w:szCs w:val="20"/>
          <w:lang w:val="pt-BR"/>
        </w:rPr>
        <w:t>oluntários</w:t>
      </w:r>
      <w:r w:rsidR="00966CA5">
        <w:rPr>
          <w:rFonts w:ascii="Arial" w:hAnsi="Arial" w:cs="Arial"/>
          <w:sz w:val="20"/>
          <w:szCs w:val="20"/>
          <w:lang w:val="pt-BR"/>
        </w:rPr>
        <w:t xml:space="preserve"> das Nações Unidas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para os resultados do projeto?</w:t>
      </w:r>
    </w:p>
    <w:p w:rsidR="009E68FB" w:rsidRPr="004B58AA" w:rsidRDefault="00EA16CE" w:rsidP="00966CA5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Qual é a contribuição de voluntários locais para os resultados do projeto?</w:t>
      </w:r>
    </w:p>
    <w:p w:rsidR="00EA16CE" w:rsidRPr="004B58AA" w:rsidRDefault="00EA16CE" w:rsidP="00966CA5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Sem o envolvimento</w:t>
      </w:r>
      <w:r w:rsidR="00AA4610" w:rsidRPr="004B58AA">
        <w:rPr>
          <w:rFonts w:ascii="Arial" w:hAnsi="Arial" w:cs="Arial"/>
          <w:sz w:val="20"/>
          <w:szCs w:val="20"/>
          <w:lang w:val="pt-BR"/>
        </w:rPr>
        <w:t xml:space="preserve"> de </w:t>
      </w:r>
      <w:r w:rsidR="00966CA5" w:rsidRPr="004B58AA">
        <w:rPr>
          <w:rFonts w:ascii="Arial" w:hAnsi="Arial" w:cs="Arial"/>
          <w:sz w:val="20"/>
          <w:szCs w:val="20"/>
          <w:lang w:val="pt-BR"/>
        </w:rPr>
        <w:t>pelos</w:t>
      </w:r>
      <w:r w:rsidR="00966CA5">
        <w:rPr>
          <w:rFonts w:ascii="Arial" w:hAnsi="Arial" w:cs="Arial"/>
          <w:sz w:val="20"/>
          <w:szCs w:val="20"/>
          <w:lang w:val="pt-BR"/>
        </w:rPr>
        <w:t xml:space="preserve"> V</w:t>
      </w:r>
      <w:r w:rsidR="00966CA5" w:rsidRPr="004B58AA">
        <w:rPr>
          <w:rFonts w:ascii="Arial" w:hAnsi="Arial" w:cs="Arial"/>
          <w:sz w:val="20"/>
          <w:szCs w:val="20"/>
          <w:lang w:val="pt-BR"/>
        </w:rPr>
        <w:t>oluntários</w:t>
      </w:r>
      <w:r w:rsidR="00966CA5">
        <w:rPr>
          <w:rFonts w:ascii="Arial" w:hAnsi="Arial" w:cs="Arial"/>
          <w:sz w:val="20"/>
          <w:szCs w:val="20"/>
          <w:lang w:val="pt-BR"/>
        </w:rPr>
        <w:t xml:space="preserve"> das Nações Unidas</w:t>
      </w:r>
      <w:r w:rsidRPr="004B58AA">
        <w:rPr>
          <w:rFonts w:ascii="Arial" w:hAnsi="Arial" w:cs="Arial"/>
          <w:sz w:val="20"/>
          <w:szCs w:val="20"/>
          <w:lang w:val="pt-BR"/>
        </w:rPr>
        <w:t>, o que teria sido diferente</w:t>
      </w:r>
      <w:r w:rsidR="00966CA5">
        <w:rPr>
          <w:rFonts w:ascii="Arial" w:hAnsi="Arial" w:cs="Arial"/>
          <w:sz w:val="20"/>
          <w:szCs w:val="20"/>
          <w:lang w:val="pt-BR"/>
        </w:rPr>
        <w:t>? 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resultado / impacto ter</w:t>
      </w:r>
      <w:r w:rsidR="009E68FB" w:rsidRPr="004B58AA">
        <w:rPr>
          <w:rFonts w:ascii="Arial" w:hAnsi="Arial" w:cs="Arial"/>
          <w:sz w:val="20"/>
          <w:szCs w:val="20"/>
          <w:lang w:val="pt-BR"/>
        </w:rPr>
        <w:t>ia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sido o mesmo, mais lento, negativo, </w:t>
      </w:r>
      <w:r w:rsidR="009E68FB" w:rsidRPr="004B58AA">
        <w:rPr>
          <w:rFonts w:ascii="Arial" w:hAnsi="Arial" w:cs="Arial"/>
          <w:sz w:val="20"/>
          <w:szCs w:val="20"/>
          <w:lang w:val="pt-BR"/>
        </w:rPr>
        <w:t>ou mesmo não aconteceria</w:t>
      </w:r>
      <w:r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EA16CE" w:rsidRPr="004B58AA" w:rsidRDefault="00966CA5" w:rsidP="00966CA5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Como o VNU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e </w:t>
      </w:r>
      <w:r>
        <w:rPr>
          <w:rFonts w:ascii="Arial" w:hAnsi="Arial" w:cs="Arial"/>
          <w:sz w:val="20"/>
          <w:szCs w:val="20"/>
          <w:lang w:val="pt-BR"/>
        </w:rPr>
        <w:t>os V</w:t>
      </w:r>
      <w:r w:rsidRPr="004B58AA">
        <w:rPr>
          <w:rFonts w:ascii="Arial" w:hAnsi="Arial" w:cs="Arial"/>
          <w:sz w:val="20"/>
          <w:szCs w:val="20"/>
          <w:lang w:val="pt-BR"/>
        </w:rPr>
        <w:t>oluntários</w:t>
      </w:r>
      <w:r>
        <w:rPr>
          <w:rFonts w:ascii="Arial" w:hAnsi="Arial" w:cs="Arial"/>
          <w:sz w:val="20"/>
          <w:szCs w:val="20"/>
          <w:lang w:val="pt-BR"/>
        </w:rPr>
        <w:t xml:space="preserve"> das Nações Unidas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B40673" w:rsidRPr="004B58AA">
        <w:rPr>
          <w:rFonts w:ascii="Arial" w:hAnsi="Arial" w:cs="Arial"/>
          <w:sz w:val="20"/>
          <w:szCs w:val="20"/>
          <w:lang w:val="pt-BR"/>
        </w:rPr>
        <w:t>no projeto contribuíram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para estimular o voluntariado nacional / local?</w:t>
      </w:r>
    </w:p>
    <w:p w:rsidR="00EA16CE" w:rsidRPr="004B58AA" w:rsidRDefault="009E68FB" w:rsidP="00966CA5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Quais foram os </w:t>
      </w:r>
      <w:r w:rsidR="00B40673" w:rsidRPr="004B58AA">
        <w:rPr>
          <w:rFonts w:ascii="Arial" w:hAnsi="Arial" w:cs="Arial"/>
          <w:sz w:val="20"/>
          <w:szCs w:val="20"/>
          <w:lang w:val="pt-BR"/>
        </w:rPr>
        <w:t>auxílios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e 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os 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fatores 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que atrapalharam </w:t>
      </w:r>
      <w:r w:rsidR="00EA16CE" w:rsidRPr="004B58AA">
        <w:rPr>
          <w:rFonts w:ascii="Arial" w:hAnsi="Arial" w:cs="Arial"/>
          <w:sz w:val="20"/>
          <w:szCs w:val="20"/>
          <w:lang w:val="pt-BR"/>
        </w:rPr>
        <w:t>o estímulo do voluntariado no projeto?</w:t>
      </w:r>
    </w:p>
    <w:p w:rsidR="005741A7" w:rsidRPr="004B58AA" w:rsidRDefault="00EA16CE" w:rsidP="00966CA5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Existem lições que emergem do proj</w:t>
      </w:r>
      <w:r w:rsidR="009E68FB" w:rsidRPr="004B58AA">
        <w:rPr>
          <w:rFonts w:ascii="Arial" w:hAnsi="Arial" w:cs="Arial"/>
          <w:sz w:val="20"/>
          <w:szCs w:val="20"/>
          <w:lang w:val="pt-BR"/>
        </w:rPr>
        <w:t>eto que pode</w:t>
      </w:r>
      <w:r w:rsidR="00642753" w:rsidRPr="004B58AA">
        <w:rPr>
          <w:rFonts w:ascii="Arial" w:hAnsi="Arial" w:cs="Arial"/>
          <w:sz w:val="20"/>
          <w:szCs w:val="20"/>
          <w:lang w:val="pt-BR"/>
        </w:rPr>
        <w:t xml:space="preserve">m auxiliar </w:t>
      </w:r>
      <w:r w:rsidRPr="004B58AA">
        <w:rPr>
          <w:rFonts w:ascii="Arial" w:hAnsi="Arial" w:cs="Arial"/>
          <w:sz w:val="20"/>
          <w:szCs w:val="20"/>
          <w:lang w:val="pt-BR"/>
        </w:rPr>
        <w:t>futuras intervenções para promover o voluntariado no país?</w:t>
      </w:r>
    </w:p>
    <w:p w:rsidR="009E68FB" w:rsidRPr="004B58AA" w:rsidRDefault="009E68FB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9E68FB" w:rsidRPr="004B58AA" w:rsidRDefault="009E68FB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063CE1" w:rsidRDefault="009E43B3" w:rsidP="007B11BB">
      <w:pPr>
        <w:pBdr>
          <w:bottom w:val="single" w:sz="4" w:space="1" w:color="808080"/>
        </w:pBdr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063CE1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lastRenderedPageBreak/>
        <w:t xml:space="preserve">4.7. Outros critérios de avaliação </w:t>
      </w:r>
    </w:p>
    <w:p w:rsidR="00F93A69" w:rsidRPr="004B58AA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Há outros temas e áreas que são comumente </w:t>
      </w:r>
      <w:r w:rsidR="00B77A22" w:rsidRPr="004B58AA">
        <w:rPr>
          <w:rFonts w:ascii="Arial" w:hAnsi="Arial" w:cs="Arial"/>
          <w:sz w:val="20"/>
          <w:szCs w:val="20"/>
          <w:lang w:val="pt-BR"/>
        </w:rPr>
        <w:t>incluídos na concepção do proje</w:t>
      </w:r>
      <w:r w:rsidRPr="004B58AA">
        <w:rPr>
          <w:rFonts w:ascii="Arial" w:hAnsi="Arial" w:cs="Arial"/>
          <w:sz w:val="20"/>
          <w:szCs w:val="20"/>
          <w:lang w:val="pt-BR"/>
        </w:rPr>
        <w:t>to e devem ser tomados em consideração durante as avaliações. Por exemplo, como parte da estratégia da UNV, projetos e programas se realiza</w:t>
      </w:r>
      <w:r w:rsidR="00B77A22" w:rsidRPr="004B58AA">
        <w:rPr>
          <w:rFonts w:ascii="Arial" w:hAnsi="Arial" w:cs="Arial"/>
          <w:sz w:val="20"/>
          <w:szCs w:val="20"/>
          <w:lang w:val="pt-BR"/>
        </w:rPr>
        <w:t>m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em parc</w:t>
      </w:r>
      <w:r w:rsidR="00B77A22" w:rsidRPr="004B58AA">
        <w:rPr>
          <w:rFonts w:ascii="Arial" w:hAnsi="Arial" w:cs="Arial"/>
          <w:sz w:val="20"/>
          <w:szCs w:val="20"/>
          <w:lang w:val="pt-BR"/>
        </w:rPr>
        <w:t>eria e coordenação com outros a</w:t>
      </w:r>
      <w:r w:rsidRPr="004B58AA">
        <w:rPr>
          <w:rFonts w:ascii="Arial" w:hAnsi="Arial" w:cs="Arial"/>
          <w:sz w:val="20"/>
          <w:szCs w:val="20"/>
          <w:lang w:val="pt-BR"/>
        </w:rPr>
        <w:t>tores de desenvolvimento, inclu</w:t>
      </w:r>
      <w:r w:rsidR="00B77A22" w:rsidRPr="004B58AA">
        <w:rPr>
          <w:rFonts w:ascii="Arial" w:hAnsi="Arial" w:cs="Arial"/>
          <w:sz w:val="20"/>
          <w:szCs w:val="20"/>
          <w:lang w:val="pt-BR"/>
        </w:rPr>
        <w:t>em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perspectivas de gênero e de direitos humanos, e têm fortes elementos de participação e de desenvolvimento de ca</w:t>
      </w:r>
      <w:r w:rsidR="00063CE1">
        <w:rPr>
          <w:rFonts w:ascii="Arial" w:hAnsi="Arial" w:cs="Arial"/>
          <w:sz w:val="20"/>
          <w:szCs w:val="20"/>
          <w:lang w:val="pt-BR"/>
        </w:rPr>
        <w:t>pacidades. Esses tópicos devem, conforme adequado, integrar 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avaliação e </w:t>
      </w:r>
      <w:r w:rsidR="00063CE1">
        <w:rPr>
          <w:rFonts w:ascii="Arial" w:hAnsi="Arial" w:cs="Arial"/>
          <w:sz w:val="20"/>
          <w:szCs w:val="20"/>
          <w:lang w:val="pt-BR"/>
        </w:rPr>
        <w:t>ser incluídos no relatório.</w:t>
      </w:r>
    </w:p>
    <w:p w:rsidR="00114614" w:rsidRPr="004B58AA" w:rsidRDefault="00114614" w:rsidP="007B11BB">
      <w:pPr>
        <w:pStyle w:val="NormalWeb"/>
        <w:spacing w:line="240" w:lineRule="auto"/>
        <w:jc w:val="both"/>
        <w:rPr>
          <w:rFonts w:ascii="Arial" w:hAnsi="Arial" w:cs="Arial"/>
          <w:b/>
          <w:bCs/>
          <w:color w:val="4C91DE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 </w:t>
      </w:r>
    </w:p>
    <w:p w:rsidR="00114614" w:rsidRPr="00063CE1" w:rsidRDefault="009E43B3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2"/>
          <w:szCs w:val="22"/>
          <w:lang w:val="pt-BR"/>
        </w:rPr>
      </w:pPr>
      <w:r w:rsidRPr="00063CE1">
        <w:rPr>
          <w:rFonts w:ascii="Arial" w:hAnsi="Arial" w:cs="Arial"/>
          <w:b/>
          <w:bCs/>
          <w:color w:val="4C91DE"/>
          <w:sz w:val="22"/>
          <w:szCs w:val="22"/>
          <w:lang w:val="pt-BR"/>
        </w:rPr>
        <w:t xml:space="preserve">Parcerias </w:t>
      </w:r>
    </w:p>
    <w:p w:rsidR="00EA16CE" w:rsidRPr="004B58AA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EA16CE" w:rsidP="00063CE1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Uma análise das relações institucionais desenvolvidas ao longo do projeto e na medida em que tenham contribuído para o alcance dos resultados.</w:t>
      </w:r>
    </w:p>
    <w:p w:rsidR="00621798" w:rsidRPr="004B58AA" w:rsidRDefault="00621798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063CE1" w:rsidRDefault="00EA16CE" w:rsidP="00063CE1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063CE1">
        <w:rPr>
          <w:rFonts w:ascii="Arial" w:hAnsi="Arial" w:cs="Arial"/>
          <w:sz w:val="20"/>
          <w:szCs w:val="20"/>
          <w:u w:val="single"/>
          <w:lang w:val="pt-BR"/>
        </w:rPr>
        <w:t>Perguntas úteis:</w:t>
      </w:r>
    </w:p>
    <w:p w:rsidR="00621798" w:rsidRPr="004B58AA" w:rsidRDefault="00621798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Quem são os parceiros envolvidos no projeto e na implementação do projeto (ONU, governo, ONGs internacionais, organizações locais, etc)?</w:t>
      </w:r>
    </w:p>
    <w:p w:rsidR="00EA16CE" w:rsidRPr="004B58AA" w:rsidRDefault="00421AE7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Qual o valor que esses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Pr="004B58AA">
        <w:rPr>
          <w:rFonts w:ascii="Arial" w:hAnsi="Arial" w:cs="Arial"/>
          <w:sz w:val="20"/>
          <w:szCs w:val="20"/>
          <w:lang w:val="pt-BR"/>
        </w:rPr>
        <w:t>diferentes parceiros acrescentam</w:t>
      </w:r>
      <w:r w:rsidR="00EA16CE"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Quais foram os p</w:t>
      </w:r>
      <w:r w:rsidR="00421AE7" w:rsidRPr="004B58AA">
        <w:rPr>
          <w:rFonts w:ascii="Arial" w:hAnsi="Arial" w:cs="Arial"/>
          <w:sz w:val="20"/>
          <w:szCs w:val="20"/>
          <w:lang w:val="pt-BR"/>
        </w:rPr>
        <w:t xml:space="preserve">rincipais fatores que </w:t>
      </w:r>
      <w:r w:rsidR="00B40673" w:rsidRPr="004B58AA">
        <w:rPr>
          <w:rFonts w:ascii="Arial" w:hAnsi="Arial" w:cs="Arial"/>
          <w:sz w:val="20"/>
          <w:szCs w:val="20"/>
          <w:lang w:val="pt-BR"/>
        </w:rPr>
        <w:t>contribuíram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para a construção de boas parcerias?</w:t>
      </w:r>
    </w:p>
    <w:p w:rsidR="00114614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Como pode</w:t>
      </w:r>
      <w:r w:rsidR="00063CE1">
        <w:rPr>
          <w:rFonts w:ascii="Arial" w:hAnsi="Arial" w:cs="Arial"/>
          <w:sz w:val="20"/>
          <w:szCs w:val="20"/>
          <w:lang w:val="pt-BR"/>
        </w:rPr>
        <w:t>m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ser reforçada</w:t>
      </w:r>
      <w:r w:rsidR="00063CE1">
        <w:rPr>
          <w:rFonts w:ascii="Arial" w:hAnsi="Arial" w:cs="Arial"/>
          <w:sz w:val="20"/>
          <w:szCs w:val="20"/>
          <w:lang w:val="pt-BR"/>
        </w:rPr>
        <w:t>s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421AE7" w:rsidRPr="004B58AA">
        <w:rPr>
          <w:rFonts w:ascii="Arial" w:hAnsi="Arial" w:cs="Arial"/>
          <w:sz w:val="20"/>
          <w:szCs w:val="20"/>
          <w:lang w:val="pt-BR"/>
        </w:rPr>
        <w:t xml:space="preserve">essas </w:t>
      </w:r>
      <w:r w:rsidRPr="004B58AA">
        <w:rPr>
          <w:rFonts w:ascii="Arial" w:hAnsi="Arial" w:cs="Arial"/>
          <w:sz w:val="20"/>
          <w:szCs w:val="20"/>
          <w:lang w:val="pt-BR"/>
        </w:rPr>
        <w:t>parcerias no futuro?</w:t>
      </w:r>
    </w:p>
    <w:p w:rsidR="00114614" w:rsidRPr="004B58AA" w:rsidRDefault="00114614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063CE1" w:rsidRDefault="00B451AA" w:rsidP="007B11BB">
      <w:pPr>
        <w:pStyle w:val="BodyText3"/>
        <w:spacing w:after="120" w:line="240" w:lineRule="auto"/>
        <w:rPr>
          <w:iCs/>
          <w:szCs w:val="22"/>
          <w:lang w:val="pt-BR"/>
        </w:rPr>
      </w:pPr>
      <w:r w:rsidRPr="00063CE1">
        <w:rPr>
          <w:b/>
          <w:bCs/>
          <w:color w:val="4C91DE"/>
          <w:szCs w:val="22"/>
          <w:lang w:val="pt-BR"/>
        </w:rPr>
        <w:t xml:space="preserve">Gênero </w:t>
      </w:r>
    </w:p>
    <w:p w:rsidR="00F47EB5" w:rsidRPr="004B58AA" w:rsidRDefault="00F47EB5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u w:val="single"/>
          <w:lang w:val="pt-BR"/>
        </w:rPr>
      </w:pPr>
    </w:p>
    <w:p w:rsidR="00EA16CE" w:rsidRPr="004B58AA" w:rsidRDefault="00EA16CE" w:rsidP="00063CE1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Se</w:t>
      </w:r>
      <w:r w:rsidR="000B20DC" w:rsidRPr="004B58AA">
        <w:rPr>
          <w:rFonts w:ascii="Arial" w:hAnsi="Arial" w:cs="Arial"/>
          <w:sz w:val="20"/>
          <w:szCs w:val="20"/>
          <w:lang w:val="pt-BR"/>
        </w:rPr>
        <w:t>,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e em que medida</w:t>
      </w:r>
      <w:r w:rsidR="000B20DC" w:rsidRPr="004B58AA">
        <w:rPr>
          <w:rFonts w:ascii="Arial" w:hAnsi="Arial" w:cs="Arial"/>
          <w:sz w:val="20"/>
          <w:szCs w:val="20"/>
          <w:lang w:val="pt-BR"/>
        </w:rPr>
        <w:t>, o projeto considerou</w:t>
      </w:r>
      <w:r w:rsidR="00B40673" w:rsidRPr="004B58AA">
        <w:rPr>
          <w:rFonts w:ascii="Arial" w:hAnsi="Arial" w:cs="Arial"/>
          <w:sz w:val="20"/>
          <w:szCs w:val="20"/>
          <w:lang w:val="pt-BR"/>
        </w:rPr>
        <w:t xml:space="preserve"> a dimensão de gênero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e se </w:t>
      </w:r>
      <w:r w:rsidR="000B20DC" w:rsidRPr="004B58AA">
        <w:rPr>
          <w:rFonts w:ascii="Arial" w:hAnsi="Arial" w:cs="Arial"/>
          <w:sz w:val="20"/>
          <w:szCs w:val="20"/>
          <w:lang w:val="pt-BR"/>
        </w:rPr>
        <w:t xml:space="preserve">ele </w:t>
      </w:r>
      <w:r w:rsidRPr="004B58AA">
        <w:rPr>
          <w:rFonts w:ascii="Arial" w:hAnsi="Arial" w:cs="Arial"/>
          <w:sz w:val="20"/>
          <w:szCs w:val="20"/>
          <w:lang w:val="pt-BR"/>
        </w:rPr>
        <w:t>promo</w:t>
      </w:r>
      <w:r w:rsidR="00B40673" w:rsidRPr="004B58AA">
        <w:rPr>
          <w:rFonts w:ascii="Arial" w:hAnsi="Arial" w:cs="Arial"/>
          <w:sz w:val="20"/>
          <w:szCs w:val="20"/>
          <w:lang w:val="pt-BR"/>
        </w:rPr>
        <w:t>veu uma abordagem sensível ao gênero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para a formulação e </w:t>
      </w:r>
      <w:r w:rsidR="000B20DC" w:rsidRPr="004B58AA">
        <w:rPr>
          <w:rFonts w:ascii="Arial" w:hAnsi="Arial" w:cs="Arial"/>
          <w:sz w:val="20"/>
          <w:szCs w:val="20"/>
          <w:lang w:val="pt-BR"/>
        </w:rPr>
        <w:t xml:space="preserve">a 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implementação. </w:t>
      </w:r>
      <w:r w:rsidR="00063CE1">
        <w:rPr>
          <w:rFonts w:ascii="Arial" w:hAnsi="Arial" w:cs="Arial"/>
          <w:sz w:val="20"/>
          <w:szCs w:val="20"/>
          <w:lang w:val="pt-BR"/>
        </w:rPr>
        <w:t xml:space="preserve">Trata-se também de </w:t>
      </w:r>
      <w:r w:rsidRPr="004B58AA">
        <w:rPr>
          <w:rFonts w:ascii="Arial" w:hAnsi="Arial" w:cs="Arial"/>
          <w:sz w:val="20"/>
          <w:szCs w:val="20"/>
          <w:lang w:val="pt-BR"/>
        </w:rPr>
        <w:t>medidas práticas para garantir um tratamento adequado das questões de gênero no projeto, além de uma particip</w:t>
      </w:r>
      <w:r w:rsidR="000B20DC" w:rsidRPr="004B58AA">
        <w:rPr>
          <w:rFonts w:ascii="Arial" w:hAnsi="Arial" w:cs="Arial"/>
          <w:sz w:val="20"/>
          <w:szCs w:val="20"/>
          <w:lang w:val="pt-BR"/>
        </w:rPr>
        <w:t>ação igual d</w:t>
      </w:r>
      <w:r w:rsidR="00063CE1">
        <w:rPr>
          <w:rFonts w:ascii="Arial" w:hAnsi="Arial" w:cs="Arial"/>
          <w:sz w:val="20"/>
          <w:szCs w:val="20"/>
          <w:lang w:val="pt-BR"/>
        </w:rPr>
        <w:t>e homens e mulheres, e abordagem de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mudanças nas atitudes e comportamentos.</w:t>
      </w:r>
    </w:p>
    <w:p w:rsidR="000B20DC" w:rsidRPr="004B58AA" w:rsidRDefault="000B20DC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063CE1" w:rsidRDefault="000B20DC" w:rsidP="00063CE1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063CE1">
        <w:rPr>
          <w:rFonts w:ascii="Arial" w:hAnsi="Arial" w:cs="Arial"/>
          <w:sz w:val="20"/>
          <w:szCs w:val="20"/>
          <w:u w:val="single"/>
          <w:lang w:val="pt-BR"/>
        </w:rPr>
        <w:t>Perguntas úteis</w:t>
      </w:r>
      <w:r w:rsidR="00EA16CE" w:rsidRPr="00063CE1">
        <w:rPr>
          <w:rFonts w:ascii="Arial" w:hAnsi="Arial" w:cs="Arial"/>
          <w:sz w:val="20"/>
          <w:szCs w:val="20"/>
          <w:u w:val="single"/>
          <w:lang w:val="pt-BR"/>
        </w:rPr>
        <w:t>:</w:t>
      </w:r>
    </w:p>
    <w:p w:rsidR="000B20DC" w:rsidRPr="004B58AA" w:rsidRDefault="000B20DC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063CE1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O</w:t>
      </w:r>
      <w:r w:rsidR="00F47EB5" w:rsidRPr="004B58AA">
        <w:rPr>
          <w:rFonts w:ascii="Arial" w:hAnsi="Arial" w:cs="Arial"/>
          <w:sz w:val="20"/>
          <w:szCs w:val="20"/>
          <w:lang w:val="pt-BR"/>
        </w:rPr>
        <w:t xml:space="preserve"> projeto segue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u</w:t>
      </w:r>
      <w:r w:rsidR="00F47EB5" w:rsidRPr="004B58AA">
        <w:rPr>
          <w:rFonts w:ascii="Arial" w:hAnsi="Arial" w:cs="Arial"/>
          <w:sz w:val="20"/>
          <w:szCs w:val="20"/>
          <w:lang w:val="pt-BR"/>
        </w:rPr>
        <w:t xml:space="preserve">ma abordagem sensível </w:t>
      </w:r>
      <w:r>
        <w:rPr>
          <w:rFonts w:ascii="Arial" w:hAnsi="Arial" w:cs="Arial"/>
          <w:sz w:val="20"/>
          <w:szCs w:val="20"/>
          <w:lang w:val="pt-BR"/>
        </w:rPr>
        <w:t xml:space="preserve">ao </w:t>
      </w:r>
      <w:r w:rsidR="00B40673" w:rsidRPr="004B58AA">
        <w:rPr>
          <w:rFonts w:ascii="Arial" w:hAnsi="Arial" w:cs="Arial"/>
          <w:sz w:val="20"/>
          <w:szCs w:val="20"/>
          <w:lang w:val="pt-BR"/>
        </w:rPr>
        <w:t>gênero</w:t>
      </w:r>
      <w:r w:rsidR="00EA16CE"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Qual foi o nível de participação de homens e mulheres no projeto?</w:t>
      </w:r>
    </w:p>
    <w:p w:rsidR="00EA16CE" w:rsidRPr="004B58AA" w:rsidRDefault="00063CE1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O</w:t>
      </w:r>
      <w:r w:rsidR="00F47EB5" w:rsidRPr="004B58AA">
        <w:rPr>
          <w:rFonts w:ascii="Arial" w:hAnsi="Arial" w:cs="Arial"/>
          <w:sz w:val="20"/>
          <w:szCs w:val="20"/>
          <w:lang w:val="pt-BR"/>
        </w:rPr>
        <w:t xml:space="preserve"> projeto trabalhou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especificamente com gr</w:t>
      </w:r>
      <w:r w:rsidR="00F47EB5" w:rsidRPr="004B58AA">
        <w:rPr>
          <w:rFonts w:ascii="Arial" w:hAnsi="Arial" w:cs="Arial"/>
          <w:sz w:val="20"/>
          <w:szCs w:val="20"/>
          <w:lang w:val="pt-BR"/>
        </w:rPr>
        <w:t>upos e organizações de mulheres? Isto foi uma abordagem eficaz</w:t>
      </w:r>
      <w:r w:rsidR="00EA16CE"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Existem mudanças de atitudes e comportamentos em relação </w:t>
      </w:r>
      <w:r w:rsidR="00F47EB5" w:rsidRPr="004B58AA">
        <w:rPr>
          <w:rFonts w:ascii="Arial" w:hAnsi="Arial" w:cs="Arial"/>
          <w:sz w:val="20"/>
          <w:szCs w:val="20"/>
          <w:lang w:val="pt-BR"/>
        </w:rPr>
        <w:t xml:space="preserve">às </w:t>
      </w:r>
      <w:r w:rsidRPr="004B58AA">
        <w:rPr>
          <w:rFonts w:ascii="Arial" w:hAnsi="Arial" w:cs="Arial"/>
          <w:sz w:val="20"/>
          <w:szCs w:val="20"/>
          <w:lang w:val="pt-BR"/>
        </w:rPr>
        <w:t>relações de gênero entre os benefic</w:t>
      </w:r>
      <w:r w:rsidR="00F47EB5" w:rsidRPr="004B58AA">
        <w:rPr>
          <w:rFonts w:ascii="Arial" w:hAnsi="Arial" w:cs="Arial"/>
          <w:sz w:val="20"/>
          <w:szCs w:val="20"/>
          <w:lang w:val="pt-BR"/>
        </w:rPr>
        <w:t xml:space="preserve">iários que podem ser observadas </w:t>
      </w:r>
      <w:r w:rsidRPr="004B58AA">
        <w:rPr>
          <w:rFonts w:ascii="Arial" w:hAnsi="Arial" w:cs="Arial"/>
          <w:sz w:val="20"/>
          <w:szCs w:val="20"/>
          <w:lang w:val="pt-BR"/>
        </w:rPr>
        <w:t>e em que medida o projeto contribui para essas mudanças?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Existem ações promov</w:t>
      </w:r>
      <w:r w:rsidR="00F47EB5" w:rsidRPr="004B58AA">
        <w:rPr>
          <w:rFonts w:ascii="Arial" w:hAnsi="Arial" w:cs="Arial"/>
          <w:sz w:val="20"/>
          <w:szCs w:val="20"/>
          <w:lang w:val="pt-BR"/>
        </w:rPr>
        <w:t>idas pelo projeto que demonstrem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que o voluntariado pode apoiar mudanças </w:t>
      </w:r>
      <w:r w:rsidR="005C13AD" w:rsidRPr="004B58AA">
        <w:rPr>
          <w:rFonts w:ascii="Arial" w:hAnsi="Arial" w:cs="Arial"/>
          <w:sz w:val="20"/>
          <w:szCs w:val="20"/>
          <w:lang w:val="pt-BR"/>
        </w:rPr>
        <w:t>nas relações de gênero</w:t>
      </w:r>
      <w:r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114614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Existem lições genéricas emergentes a partir deste projeto sobre a forma de abor</w:t>
      </w:r>
      <w:r w:rsidR="005C13AD" w:rsidRPr="004B58AA">
        <w:rPr>
          <w:rFonts w:ascii="Arial" w:hAnsi="Arial" w:cs="Arial"/>
          <w:sz w:val="20"/>
          <w:szCs w:val="20"/>
          <w:lang w:val="pt-BR"/>
        </w:rPr>
        <w:t>dar as questões de gênero</w:t>
      </w:r>
      <w:r w:rsidR="00F47EB5" w:rsidRPr="004B58AA">
        <w:rPr>
          <w:rFonts w:ascii="Arial" w:hAnsi="Arial" w:cs="Arial"/>
          <w:sz w:val="20"/>
          <w:szCs w:val="20"/>
          <w:lang w:val="pt-BR"/>
        </w:rPr>
        <w:t xml:space="preserve"> nas a</w:t>
      </w:r>
      <w:r w:rsidRPr="004B58AA">
        <w:rPr>
          <w:rFonts w:ascii="Arial" w:hAnsi="Arial" w:cs="Arial"/>
          <w:sz w:val="20"/>
          <w:szCs w:val="20"/>
          <w:lang w:val="pt-BR"/>
        </w:rPr>
        <w:t>ções futuras?</w:t>
      </w:r>
    </w:p>
    <w:p w:rsidR="00612834" w:rsidRPr="004B58AA" w:rsidRDefault="00612834" w:rsidP="007B11BB">
      <w:pPr>
        <w:pStyle w:val="BodyText3"/>
        <w:spacing w:after="120" w:line="240" w:lineRule="auto"/>
        <w:rPr>
          <w:b/>
          <w:bCs/>
          <w:color w:val="4C91DE"/>
          <w:sz w:val="20"/>
          <w:lang w:val="pt-BR"/>
        </w:rPr>
      </w:pPr>
    </w:p>
    <w:p w:rsidR="001572C9" w:rsidRPr="00CA0BF1" w:rsidRDefault="00B451AA" w:rsidP="007B11BB">
      <w:pPr>
        <w:pStyle w:val="BodyText3"/>
        <w:spacing w:after="120" w:line="240" w:lineRule="auto"/>
        <w:rPr>
          <w:b/>
          <w:bCs/>
          <w:color w:val="4C91DE"/>
          <w:szCs w:val="22"/>
          <w:lang w:val="pt-BR"/>
        </w:rPr>
      </w:pPr>
      <w:r w:rsidRPr="00CA0BF1">
        <w:rPr>
          <w:b/>
          <w:bCs/>
          <w:color w:val="4C91DE"/>
          <w:szCs w:val="22"/>
          <w:lang w:val="pt-BR"/>
        </w:rPr>
        <w:t xml:space="preserve">Coordenação </w:t>
      </w:r>
    </w:p>
    <w:p w:rsidR="00EA16CE" w:rsidRPr="004B58AA" w:rsidRDefault="00EA16CE" w:rsidP="00CA0BF1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Se</w:t>
      </w:r>
      <w:r w:rsidR="005C13AD" w:rsidRPr="004B58AA">
        <w:rPr>
          <w:rFonts w:ascii="Arial" w:hAnsi="Arial" w:cs="Arial"/>
          <w:sz w:val="20"/>
          <w:szCs w:val="20"/>
          <w:lang w:val="pt-BR"/>
        </w:rPr>
        <w:t>,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e em que medida</w:t>
      </w:r>
      <w:r w:rsidR="005C13AD" w:rsidRPr="004B58AA">
        <w:rPr>
          <w:rFonts w:ascii="Arial" w:hAnsi="Arial" w:cs="Arial"/>
          <w:sz w:val="20"/>
          <w:szCs w:val="20"/>
          <w:lang w:val="pt-BR"/>
        </w:rPr>
        <w:t>,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as ações dos diferentes atores do desenvolvimento foram coerentes em relação uns aos outros, e se isso teve um efeito positivo, negativo e neutro sobre o projeto.</w:t>
      </w:r>
    </w:p>
    <w:p w:rsidR="001572C9" w:rsidRPr="004B58AA" w:rsidRDefault="001572C9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CA0BF1" w:rsidRDefault="00EA16CE" w:rsidP="00CA0BF1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CA0BF1">
        <w:rPr>
          <w:rFonts w:ascii="Arial" w:hAnsi="Arial" w:cs="Arial"/>
          <w:sz w:val="20"/>
          <w:szCs w:val="20"/>
          <w:u w:val="single"/>
          <w:lang w:val="pt-BR"/>
        </w:rPr>
        <w:t>Perguntas úteis:</w:t>
      </w:r>
    </w:p>
    <w:p w:rsidR="001572C9" w:rsidRPr="004B58AA" w:rsidRDefault="001572C9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Houve ações específicas para promover a co</w:t>
      </w:r>
      <w:r w:rsidR="001572C9" w:rsidRPr="004B58AA">
        <w:rPr>
          <w:rFonts w:ascii="Arial" w:hAnsi="Arial" w:cs="Arial"/>
          <w:sz w:val="20"/>
          <w:szCs w:val="20"/>
          <w:lang w:val="pt-BR"/>
        </w:rPr>
        <w:t>ordenação entre os diferentes a</w:t>
      </w:r>
      <w:r w:rsidRPr="004B58AA">
        <w:rPr>
          <w:rFonts w:ascii="Arial" w:hAnsi="Arial" w:cs="Arial"/>
          <w:sz w:val="20"/>
          <w:szCs w:val="20"/>
          <w:lang w:val="pt-BR"/>
        </w:rPr>
        <w:t>tores do dese</w:t>
      </w:r>
      <w:r w:rsidR="001572C9" w:rsidRPr="004B58AA">
        <w:rPr>
          <w:rFonts w:ascii="Arial" w:hAnsi="Arial" w:cs="Arial"/>
          <w:sz w:val="20"/>
          <w:szCs w:val="20"/>
          <w:lang w:val="pt-BR"/>
        </w:rPr>
        <w:t>nvolvimento, no âmbito do proje</w:t>
      </w:r>
      <w:r w:rsidRPr="004B58AA">
        <w:rPr>
          <w:rFonts w:ascii="Arial" w:hAnsi="Arial" w:cs="Arial"/>
          <w:sz w:val="20"/>
          <w:szCs w:val="20"/>
          <w:lang w:val="pt-BR"/>
        </w:rPr>
        <w:t>to? Quais?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lastRenderedPageBreak/>
        <w:t>Houve desafios específicos relacionados com a coordenação entre as ações deste projeto e as promovidas por outros atores do desenvolvimento?</w:t>
      </w:r>
    </w:p>
    <w:p w:rsidR="00EA16CE" w:rsidRPr="004B58AA" w:rsidRDefault="006B7612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O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gerenciamento de projetos, </w:t>
      </w:r>
      <w:r w:rsidR="001572C9" w:rsidRPr="004B58AA">
        <w:rPr>
          <w:rFonts w:ascii="Arial" w:hAnsi="Arial" w:cs="Arial"/>
          <w:sz w:val="20"/>
          <w:szCs w:val="20"/>
          <w:lang w:val="pt-BR"/>
        </w:rPr>
        <w:t xml:space="preserve">conforme descrito no projeto, foi </w:t>
      </w:r>
      <w:r w:rsidR="00EA16CE" w:rsidRPr="004B58AA">
        <w:rPr>
          <w:rFonts w:ascii="Arial" w:hAnsi="Arial" w:cs="Arial"/>
          <w:sz w:val="20"/>
          <w:szCs w:val="20"/>
          <w:lang w:val="pt-BR"/>
        </w:rPr>
        <w:t>eficaz?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São </w:t>
      </w:r>
      <w:r w:rsidR="001572C9" w:rsidRPr="004B58AA">
        <w:rPr>
          <w:rFonts w:ascii="Arial" w:hAnsi="Arial" w:cs="Arial"/>
          <w:sz w:val="20"/>
          <w:szCs w:val="20"/>
          <w:lang w:val="pt-BR"/>
        </w:rPr>
        <w:t xml:space="preserve">claras as </w:t>
      </w:r>
      <w:r w:rsidR="004630DB">
        <w:rPr>
          <w:rFonts w:ascii="Arial" w:hAnsi="Arial" w:cs="Arial"/>
          <w:sz w:val="20"/>
          <w:szCs w:val="20"/>
          <w:lang w:val="pt-BR"/>
        </w:rPr>
        <w:t>responsabilidades, a estrutura hierárquica e os canais de comunicação</w:t>
      </w:r>
      <w:r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EA16CE" w:rsidRPr="004B58AA" w:rsidRDefault="001572C9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A tomada de decisão </w:t>
      </w:r>
      <w:r w:rsidR="00EA16CE" w:rsidRPr="004B58AA">
        <w:rPr>
          <w:rFonts w:ascii="Arial" w:hAnsi="Arial" w:cs="Arial"/>
          <w:sz w:val="20"/>
          <w:szCs w:val="20"/>
          <w:lang w:val="pt-BR"/>
        </w:rPr>
        <w:t>é transparente e realizada em tempo hábil?</w:t>
      </w:r>
    </w:p>
    <w:p w:rsidR="00114614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Existem exemplos de boas práticas emergentes </w:t>
      </w:r>
      <w:r w:rsidR="001572C9" w:rsidRPr="004B58AA">
        <w:rPr>
          <w:rFonts w:ascii="Arial" w:hAnsi="Arial" w:cs="Arial"/>
          <w:sz w:val="20"/>
          <w:szCs w:val="20"/>
          <w:lang w:val="pt-BR"/>
        </w:rPr>
        <w:t xml:space="preserve">da </w:t>
      </w:r>
      <w:r w:rsidRPr="004B58AA">
        <w:rPr>
          <w:rFonts w:ascii="Arial" w:hAnsi="Arial" w:cs="Arial"/>
          <w:sz w:val="20"/>
          <w:szCs w:val="20"/>
          <w:lang w:val="pt-BR"/>
        </w:rPr>
        <w:t>coordenaç</w:t>
      </w:r>
      <w:r w:rsidR="001572C9" w:rsidRPr="004B58AA">
        <w:rPr>
          <w:rFonts w:ascii="Arial" w:hAnsi="Arial" w:cs="Arial"/>
          <w:sz w:val="20"/>
          <w:szCs w:val="20"/>
          <w:lang w:val="pt-BR"/>
        </w:rPr>
        <w:t>ão deste projeto que pode</w:t>
      </w:r>
      <w:r w:rsidR="004630DB">
        <w:rPr>
          <w:rFonts w:ascii="Arial" w:hAnsi="Arial" w:cs="Arial"/>
          <w:sz w:val="20"/>
          <w:szCs w:val="20"/>
          <w:lang w:val="pt-BR"/>
        </w:rPr>
        <w:t>m</w:t>
      </w:r>
      <w:r w:rsidR="001572C9" w:rsidRPr="004B58AA">
        <w:rPr>
          <w:rFonts w:ascii="Arial" w:hAnsi="Arial" w:cs="Arial"/>
          <w:sz w:val="20"/>
          <w:szCs w:val="20"/>
          <w:lang w:val="pt-BR"/>
        </w:rPr>
        <w:t xml:space="preserve"> auxili</w:t>
      </w:r>
      <w:r w:rsidRPr="004B58AA">
        <w:rPr>
          <w:rFonts w:ascii="Arial" w:hAnsi="Arial" w:cs="Arial"/>
          <w:sz w:val="20"/>
          <w:szCs w:val="20"/>
          <w:lang w:val="pt-BR"/>
        </w:rPr>
        <w:t>ar ações futuras?</w:t>
      </w:r>
    </w:p>
    <w:p w:rsidR="00EA16CE" w:rsidRPr="004B58AA" w:rsidRDefault="00EA16CE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</w:pPr>
    </w:p>
    <w:p w:rsidR="00114614" w:rsidRPr="00CA0BF1" w:rsidRDefault="00B451AA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b/>
          <w:bCs/>
          <w:color w:val="4C91DE"/>
          <w:sz w:val="22"/>
          <w:szCs w:val="22"/>
          <w:lang w:val="pt-BR"/>
        </w:rPr>
      </w:pPr>
      <w:r w:rsidRPr="00CA0BF1">
        <w:rPr>
          <w:rFonts w:ascii="Arial" w:eastAsia="Times New Roman" w:hAnsi="Arial" w:cs="Arial"/>
          <w:b/>
          <w:bCs/>
          <w:color w:val="4C91DE"/>
          <w:sz w:val="22"/>
          <w:szCs w:val="22"/>
          <w:lang w:val="pt-BR"/>
        </w:rPr>
        <w:t xml:space="preserve">Direitos </w:t>
      </w:r>
      <w:r w:rsidR="00114614" w:rsidRPr="00CA0BF1">
        <w:rPr>
          <w:rFonts w:ascii="Arial" w:eastAsia="Times New Roman" w:hAnsi="Arial" w:cs="Arial"/>
          <w:b/>
          <w:bCs/>
          <w:color w:val="4C91DE"/>
          <w:sz w:val="22"/>
          <w:szCs w:val="22"/>
          <w:lang w:val="pt-BR"/>
        </w:rPr>
        <w:t>Human</w:t>
      </w:r>
      <w:r w:rsidRPr="00CA0BF1">
        <w:rPr>
          <w:rFonts w:ascii="Arial" w:eastAsia="Times New Roman" w:hAnsi="Arial" w:cs="Arial"/>
          <w:b/>
          <w:bCs/>
          <w:color w:val="4C91DE"/>
          <w:sz w:val="22"/>
          <w:szCs w:val="22"/>
          <w:lang w:val="pt-BR"/>
        </w:rPr>
        <w:t>os</w:t>
      </w:r>
      <w:r w:rsidR="00114614" w:rsidRPr="00CA0BF1">
        <w:rPr>
          <w:rFonts w:ascii="Arial" w:eastAsia="Times New Roman" w:hAnsi="Arial" w:cs="Arial"/>
          <w:b/>
          <w:bCs/>
          <w:color w:val="4C91DE"/>
          <w:sz w:val="22"/>
          <w:szCs w:val="22"/>
          <w:lang w:val="pt-BR"/>
        </w:rPr>
        <w:t xml:space="preserve"> </w:t>
      </w:r>
    </w:p>
    <w:p w:rsidR="00EA16CE" w:rsidRPr="004B58AA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Se</w:t>
      </w:r>
      <w:r w:rsidR="005C13AD" w:rsidRPr="004B58AA">
        <w:rPr>
          <w:rFonts w:ascii="Arial" w:hAnsi="Arial" w:cs="Arial"/>
          <w:sz w:val="20"/>
          <w:szCs w:val="20"/>
          <w:lang w:val="pt-BR"/>
        </w:rPr>
        <w:t>,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e em que medida</w:t>
      </w:r>
      <w:r w:rsidR="005C13AD" w:rsidRPr="004B58AA">
        <w:rPr>
          <w:rFonts w:ascii="Arial" w:hAnsi="Arial" w:cs="Arial"/>
          <w:sz w:val="20"/>
          <w:szCs w:val="20"/>
          <w:lang w:val="pt-BR"/>
        </w:rPr>
        <w:t>,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a dimensão dos direitos humanos foi levada em conta, e se o projeto p</w:t>
      </w:r>
      <w:r w:rsidR="00D87C52" w:rsidRPr="004B58AA">
        <w:rPr>
          <w:rFonts w:ascii="Arial" w:hAnsi="Arial" w:cs="Arial"/>
          <w:sz w:val="20"/>
          <w:szCs w:val="20"/>
          <w:lang w:val="pt-BR"/>
        </w:rPr>
        <w:t>romoveu uma abordagem baseada nes</w:t>
      </w:r>
      <w:r w:rsidR="005C13AD" w:rsidRPr="004B58AA">
        <w:rPr>
          <w:rFonts w:ascii="Arial" w:hAnsi="Arial" w:cs="Arial"/>
          <w:sz w:val="20"/>
          <w:szCs w:val="20"/>
          <w:lang w:val="pt-BR"/>
        </w:rPr>
        <w:t>s</w:t>
      </w:r>
      <w:r w:rsidR="00D87C52" w:rsidRPr="004B58AA">
        <w:rPr>
          <w:rFonts w:ascii="Arial" w:hAnsi="Arial" w:cs="Arial"/>
          <w:sz w:val="20"/>
          <w:szCs w:val="20"/>
          <w:lang w:val="pt-BR"/>
        </w:rPr>
        <w:t>e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s direitos para </w:t>
      </w:r>
      <w:r w:rsidR="005C13AD" w:rsidRPr="004B58AA">
        <w:rPr>
          <w:rFonts w:ascii="Arial" w:hAnsi="Arial" w:cs="Arial"/>
          <w:sz w:val="20"/>
          <w:szCs w:val="20"/>
          <w:lang w:val="pt-BR"/>
        </w:rPr>
        <w:t>su</w:t>
      </w:r>
      <w:r w:rsidRPr="004B58AA">
        <w:rPr>
          <w:rFonts w:ascii="Arial" w:hAnsi="Arial" w:cs="Arial"/>
          <w:sz w:val="20"/>
          <w:szCs w:val="20"/>
          <w:lang w:val="pt-BR"/>
        </w:rPr>
        <w:t>a formulação e implementação.</w:t>
      </w:r>
    </w:p>
    <w:p w:rsidR="00D87C52" w:rsidRPr="004B58AA" w:rsidRDefault="00D87C52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630DB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4630DB">
        <w:rPr>
          <w:rFonts w:ascii="Arial" w:hAnsi="Arial" w:cs="Arial"/>
          <w:sz w:val="20"/>
          <w:szCs w:val="20"/>
          <w:u w:val="single"/>
          <w:lang w:val="pt-BR"/>
        </w:rPr>
        <w:t>Perguntas úteis:</w:t>
      </w:r>
    </w:p>
    <w:p w:rsidR="00D87C52" w:rsidRPr="004B58AA" w:rsidRDefault="00D87C52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4630DB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O</w:t>
      </w:r>
      <w:r w:rsidR="00D87C52" w:rsidRPr="004B58AA">
        <w:rPr>
          <w:rFonts w:ascii="Arial" w:hAnsi="Arial" w:cs="Arial"/>
          <w:sz w:val="20"/>
          <w:szCs w:val="20"/>
          <w:lang w:val="pt-BR"/>
        </w:rPr>
        <w:t xml:space="preserve"> projeto considera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uma abordagem baseada nos direitos?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Quais foram as medidas concretas tomadas pelo projeto para garantir uma perspectiva de direitos humanos? Esta abordagem foi eficaz?</w:t>
      </w:r>
    </w:p>
    <w:p w:rsidR="00EA16CE" w:rsidRPr="004B58AA" w:rsidRDefault="004630DB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O</w:t>
      </w:r>
      <w:r w:rsidR="00D87C52" w:rsidRPr="004B58AA">
        <w:rPr>
          <w:rFonts w:ascii="Arial" w:hAnsi="Arial" w:cs="Arial"/>
          <w:sz w:val="20"/>
          <w:szCs w:val="20"/>
          <w:lang w:val="pt-BR"/>
        </w:rPr>
        <w:t xml:space="preserve"> projeto teve</w:t>
      </w:r>
      <w:r w:rsidR="00EA16CE" w:rsidRPr="004B58AA">
        <w:rPr>
          <w:rFonts w:ascii="Arial" w:hAnsi="Arial" w:cs="Arial"/>
          <w:sz w:val="20"/>
          <w:szCs w:val="20"/>
          <w:lang w:val="pt-BR"/>
        </w:rPr>
        <w:t xml:space="preserve"> uma </w:t>
      </w:r>
      <w:r w:rsidR="00D87C52" w:rsidRPr="004B58AA">
        <w:rPr>
          <w:rFonts w:ascii="Arial" w:hAnsi="Arial" w:cs="Arial"/>
          <w:sz w:val="20"/>
          <w:szCs w:val="20"/>
          <w:lang w:val="pt-BR"/>
        </w:rPr>
        <w:t>abordagem de inclusão específica</w:t>
      </w:r>
      <w:r w:rsidR="00EA16CE"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Existem ações promovidas pelo pro</w:t>
      </w:r>
      <w:r w:rsidR="00D87C52" w:rsidRPr="004B58AA">
        <w:rPr>
          <w:rFonts w:ascii="Arial" w:hAnsi="Arial" w:cs="Arial"/>
          <w:sz w:val="20"/>
          <w:szCs w:val="20"/>
          <w:lang w:val="pt-BR"/>
        </w:rPr>
        <w:t>jeto que demonstram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que o voluntariado pode apoiar a inclusão?</w:t>
      </w:r>
    </w:p>
    <w:p w:rsidR="00114614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Existem lições aprendidas deste projeto sobre a forma de abordar as questões de direitos humanos em intervenções futuras?</w:t>
      </w:r>
    </w:p>
    <w:p w:rsidR="00114614" w:rsidRPr="004B58AA" w:rsidRDefault="00114614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4630DB" w:rsidRDefault="006F6998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b/>
          <w:bCs/>
          <w:color w:val="4C91DE"/>
          <w:sz w:val="22"/>
          <w:szCs w:val="22"/>
          <w:lang w:val="pt-BR"/>
        </w:rPr>
      </w:pPr>
      <w:r w:rsidRPr="004630DB">
        <w:rPr>
          <w:rFonts w:ascii="Arial" w:eastAsia="Times New Roman" w:hAnsi="Arial" w:cs="Arial"/>
          <w:b/>
          <w:bCs/>
          <w:color w:val="4C91DE"/>
          <w:sz w:val="22"/>
          <w:szCs w:val="22"/>
          <w:lang w:val="pt-BR"/>
        </w:rPr>
        <w:t>Capacidade de Desenvolvimento</w:t>
      </w:r>
    </w:p>
    <w:p w:rsidR="00EA16CE" w:rsidRPr="004B58AA" w:rsidRDefault="00605DB5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Este critério mede 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 xml:space="preserve">em que </w:t>
      </w:r>
      <w:r w:rsidRPr="004B58AA">
        <w:rPr>
          <w:rFonts w:ascii="Arial" w:hAnsi="Arial" w:cs="Arial"/>
          <w:iCs/>
          <w:sz w:val="20"/>
          <w:szCs w:val="20"/>
          <w:lang w:val="pt-BR"/>
        </w:rPr>
        <w:t>grau o projeto apoiou a criação e/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>ou desenvolvimento de capacidades nacionais, locais , organizacionais e individuais.</w:t>
      </w:r>
    </w:p>
    <w:p w:rsidR="00605DB5" w:rsidRPr="004B58AA" w:rsidRDefault="00605DB5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</w:p>
    <w:p w:rsidR="00EA16CE" w:rsidRPr="004630DB" w:rsidRDefault="00B8056C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u w:val="single"/>
          <w:lang w:val="pt-BR"/>
        </w:rPr>
      </w:pPr>
      <w:r w:rsidRPr="004630DB">
        <w:rPr>
          <w:rFonts w:ascii="Arial" w:hAnsi="Arial" w:cs="Arial"/>
          <w:iCs/>
          <w:sz w:val="20"/>
          <w:szCs w:val="20"/>
          <w:u w:val="single"/>
          <w:lang w:val="pt-BR"/>
        </w:rPr>
        <w:t>Perguntas úteis</w:t>
      </w:r>
      <w:r w:rsidR="00EA16CE" w:rsidRPr="004630DB">
        <w:rPr>
          <w:rFonts w:ascii="Arial" w:hAnsi="Arial" w:cs="Arial"/>
          <w:iCs/>
          <w:sz w:val="20"/>
          <w:szCs w:val="20"/>
          <w:u w:val="single"/>
          <w:lang w:val="pt-BR"/>
        </w:rPr>
        <w:t>:</w:t>
      </w:r>
    </w:p>
    <w:p w:rsidR="00605DB5" w:rsidRPr="004B58AA" w:rsidRDefault="00605DB5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</w:p>
    <w:p w:rsidR="00EA16CE" w:rsidRPr="004B58AA" w:rsidRDefault="004630DB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O</w:t>
      </w:r>
      <w:r w:rsidR="00605DB5" w:rsidRPr="004B58AA">
        <w:rPr>
          <w:rFonts w:ascii="Arial" w:hAnsi="Arial" w:cs="Arial"/>
          <w:iCs/>
          <w:sz w:val="20"/>
          <w:szCs w:val="20"/>
          <w:lang w:val="pt-BR"/>
        </w:rPr>
        <w:t xml:space="preserve"> projeto teve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 xml:space="preserve"> uma abordagem de desenvolvim</w:t>
      </w:r>
      <w:r w:rsidR="00605DB5" w:rsidRPr="004B58AA">
        <w:rPr>
          <w:rFonts w:ascii="Arial" w:hAnsi="Arial" w:cs="Arial"/>
          <w:iCs/>
          <w:sz w:val="20"/>
          <w:szCs w:val="20"/>
          <w:lang w:val="pt-BR"/>
        </w:rPr>
        <w:t>ento de capacidades específicas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>? Quais foram os elementos-chave desta abordagem?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Quem era o grupo-alvo da abordagem do desenvolvimento de capacidades? Foram as </w:t>
      </w:r>
      <w:r w:rsidR="00605DB5" w:rsidRPr="004B58AA">
        <w:rPr>
          <w:rFonts w:ascii="Arial" w:hAnsi="Arial" w:cs="Arial"/>
          <w:iCs/>
          <w:sz w:val="20"/>
          <w:szCs w:val="20"/>
          <w:lang w:val="pt-BR"/>
        </w:rPr>
        <w:t xml:space="preserve">ações de desenvolvimento de </w:t>
      </w: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capacidade adequada às necessidades e </w:t>
      </w:r>
      <w:r w:rsidR="00605DB5" w:rsidRPr="004B58AA">
        <w:rPr>
          <w:rFonts w:ascii="Arial" w:hAnsi="Arial" w:cs="Arial"/>
          <w:iCs/>
          <w:sz w:val="20"/>
          <w:szCs w:val="20"/>
          <w:lang w:val="pt-BR"/>
        </w:rPr>
        <w:t xml:space="preserve">às </w:t>
      </w:r>
      <w:r w:rsidRPr="004B58AA">
        <w:rPr>
          <w:rFonts w:ascii="Arial" w:hAnsi="Arial" w:cs="Arial"/>
          <w:iCs/>
          <w:sz w:val="20"/>
          <w:szCs w:val="20"/>
          <w:lang w:val="pt-BR"/>
        </w:rPr>
        <w:t>expectativas destes grupos-alvo?</w:t>
      </w:r>
    </w:p>
    <w:p w:rsidR="00EA16CE" w:rsidRPr="004B58AA" w:rsidRDefault="005C13AD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Quais 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>foram as atividades de desenvolvimento de capacidades espe</w:t>
      </w:r>
      <w:r w:rsidRPr="004B58AA">
        <w:rPr>
          <w:rFonts w:ascii="Arial" w:hAnsi="Arial" w:cs="Arial"/>
          <w:iCs/>
          <w:sz w:val="20"/>
          <w:szCs w:val="20"/>
          <w:lang w:val="pt-BR"/>
        </w:rPr>
        <w:t>cíficas promovidas pelo projeto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>? Quais foram os resultados mais s</w:t>
      </w:r>
      <w:r w:rsidR="00605DB5" w:rsidRPr="004B58AA">
        <w:rPr>
          <w:rFonts w:ascii="Arial" w:hAnsi="Arial" w:cs="Arial"/>
          <w:iCs/>
          <w:sz w:val="20"/>
          <w:szCs w:val="20"/>
          <w:lang w:val="pt-BR"/>
        </w:rPr>
        <w:t>ignificativos dessas atividades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>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Em que medida o elemento volun</w:t>
      </w:r>
      <w:r w:rsidR="00605DB5" w:rsidRPr="004B58AA">
        <w:rPr>
          <w:rFonts w:ascii="Arial" w:hAnsi="Arial" w:cs="Arial"/>
          <w:iCs/>
          <w:sz w:val="20"/>
          <w:szCs w:val="20"/>
          <w:lang w:val="pt-BR"/>
        </w:rPr>
        <w:t>tário das ações promovidas pel</w:t>
      </w: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o projeto </w:t>
      </w:r>
      <w:r w:rsidR="005C13AD" w:rsidRPr="004B58AA">
        <w:rPr>
          <w:rFonts w:ascii="Arial" w:hAnsi="Arial" w:cs="Arial"/>
          <w:iCs/>
          <w:sz w:val="20"/>
          <w:szCs w:val="20"/>
          <w:lang w:val="pt-BR"/>
        </w:rPr>
        <w:t>influenciaram</w:t>
      </w:r>
      <w:r w:rsidR="00605DB5" w:rsidRPr="004B58AA">
        <w:rPr>
          <w:rFonts w:ascii="Arial" w:hAnsi="Arial" w:cs="Arial"/>
          <w:iCs/>
          <w:sz w:val="20"/>
          <w:szCs w:val="20"/>
          <w:lang w:val="pt-BR"/>
        </w:rPr>
        <w:t xml:space="preserve"> </w:t>
      </w:r>
      <w:r w:rsidRPr="004B58AA">
        <w:rPr>
          <w:rFonts w:ascii="Arial" w:hAnsi="Arial" w:cs="Arial"/>
          <w:iCs/>
          <w:sz w:val="20"/>
          <w:szCs w:val="20"/>
          <w:lang w:val="pt-BR"/>
        </w:rPr>
        <w:t>o</w:t>
      </w:r>
      <w:r w:rsidR="00605DB5" w:rsidRPr="004B58AA">
        <w:rPr>
          <w:rFonts w:ascii="Arial" w:hAnsi="Arial" w:cs="Arial"/>
          <w:iCs/>
          <w:sz w:val="20"/>
          <w:szCs w:val="20"/>
          <w:lang w:val="pt-BR"/>
        </w:rPr>
        <w:t xml:space="preserve"> desenvolvimento de capacidades</w:t>
      </w:r>
      <w:r w:rsidRPr="004B58AA">
        <w:rPr>
          <w:rFonts w:ascii="Arial" w:hAnsi="Arial" w:cs="Arial"/>
          <w:iCs/>
          <w:sz w:val="20"/>
          <w:szCs w:val="20"/>
          <w:lang w:val="pt-BR"/>
        </w:rPr>
        <w:t>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Em que </w:t>
      </w:r>
      <w:r w:rsidR="004630DB" w:rsidRPr="004B58AA">
        <w:rPr>
          <w:rFonts w:ascii="Arial" w:hAnsi="Arial" w:cs="Arial"/>
          <w:iCs/>
          <w:sz w:val="20"/>
          <w:szCs w:val="20"/>
          <w:lang w:val="pt-BR"/>
        </w:rPr>
        <w:t>níveis foram</w:t>
      </w: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 desenvolvidas </w:t>
      </w:r>
      <w:r w:rsidR="0092107F" w:rsidRPr="004B58AA">
        <w:rPr>
          <w:rFonts w:ascii="Arial" w:hAnsi="Arial" w:cs="Arial"/>
          <w:iCs/>
          <w:sz w:val="20"/>
          <w:szCs w:val="20"/>
          <w:lang w:val="pt-BR"/>
        </w:rPr>
        <w:t xml:space="preserve">as </w:t>
      </w:r>
      <w:r w:rsidRPr="004B58AA">
        <w:rPr>
          <w:rFonts w:ascii="Arial" w:hAnsi="Arial" w:cs="Arial"/>
          <w:iCs/>
          <w:sz w:val="20"/>
          <w:szCs w:val="20"/>
          <w:lang w:val="pt-BR"/>
        </w:rPr>
        <w:t>cap</w:t>
      </w:r>
      <w:r w:rsidR="0092107F" w:rsidRPr="004B58AA">
        <w:rPr>
          <w:rFonts w:ascii="Arial" w:hAnsi="Arial" w:cs="Arial"/>
          <w:iCs/>
          <w:sz w:val="20"/>
          <w:szCs w:val="20"/>
          <w:lang w:val="pt-BR"/>
        </w:rPr>
        <w:t>acidades (por exemplo, nacional</w:t>
      </w:r>
      <w:r w:rsidRPr="004B58AA">
        <w:rPr>
          <w:rFonts w:ascii="Arial" w:hAnsi="Arial" w:cs="Arial"/>
          <w:iCs/>
          <w:sz w:val="20"/>
          <w:szCs w:val="20"/>
          <w:lang w:val="pt-BR"/>
        </w:rPr>
        <w:t>, regional, loc</w:t>
      </w:r>
      <w:r w:rsidR="0092107F" w:rsidRPr="004B58AA">
        <w:rPr>
          <w:rFonts w:ascii="Arial" w:hAnsi="Arial" w:cs="Arial"/>
          <w:iCs/>
          <w:sz w:val="20"/>
          <w:szCs w:val="20"/>
          <w:lang w:val="pt-BR"/>
        </w:rPr>
        <w:t>al, organizacional e individual</w:t>
      </w:r>
      <w:r w:rsidR="00664C12" w:rsidRPr="004B58AA">
        <w:rPr>
          <w:rFonts w:ascii="Arial" w:hAnsi="Arial" w:cs="Arial"/>
          <w:iCs/>
          <w:sz w:val="20"/>
          <w:szCs w:val="20"/>
          <w:lang w:val="pt-BR"/>
        </w:rPr>
        <w:t>)</w:t>
      </w:r>
      <w:r w:rsidRPr="004B58AA">
        <w:rPr>
          <w:rFonts w:ascii="Arial" w:hAnsi="Arial" w:cs="Arial"/>
          <w:iCs/>
          <w:sz w:val="20"/>
          <w:szCs w:val="20"/>
          <w:lang w:val="pt-BR"/>
        </w:rPr>
        <w:t>? Quais foram os principais desafios e constrangimentos para o desenvolvimento de ca</w:t>
      </w:r>
      <w:r w:rsidR="00664C12" w:rsidRPr="004B58AA">
        <w:rPr>
          <w:rFonts w:ascii="Arial" w:hAnsi="Arial" w:cs="Arial"/>
          <w:iCs/>
          <w:sz w:val="20"/>
          <w:szCs w:val="20"/>
          <w:lang w:val="pt-BR"/>
        </w:rPr>
        <w:t>pacidades em diferentes níveis</w:t>
      </w:r>
      <w:r w:rsidRPr="004B58AA">
        <w:rPr>
          <w:rFonts w:ascii="Arial" w:hAnsi="Arial" w:cs="Arial"/>
          <w:iCs/>
          <w:sz w:val="20"/>
          <w:szCs w:val="20"/>
          <w:lang w:val="pt-BR"/>
        </w:rPr>
        <w:t>?</w:t>
      </w:r>
    </w:p>
    <w:p w:rsidR="00EA16CE" w:rsidRPr="004B58AA" w:rsidRDefault="00664C12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Como o projeto promoveu</w:t>
      </w:r>
      <w:r w:rsidR="004630DB">
        <w:rPr>
          <w:rFonts w:ascii="Arial" w:hAnsi="Arial" w:cs="Arial"/>
          <w:iCs/>
          <w:sz w:val="20"/>
          <w:szCs w:val="20"/>
          <w:lang w:val="pt-BR"/>
        </w:rPr>
        <w:t xml:space="preserve"> o desenvolvimento de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 xml:space="preserve"> capacidade</w:t>
      </w:r>
      <w:r w:rsidR="004630DB">
        <w:rPr>
          <w:rFonts w:ascii="Arial" w:hAnsi="Arial" w:cs="Arial"/>
          <w:iCs/>
          <w:sz w:val="20"/>
          <w:szCs w:val="20"/>
          <w:lang w:val="pt-BR"/>
        </w:rPr>
        <w:t>s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 xml:space="preserve"> do parceiro de implementação ?</w:t>
      </w:r>
    </w:p>
    <w:p w:rsidR="00114614" w:rsidRPr="004B58AA" w:rsidRDefault="004630DB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Existem</w:t>
      </w:r>
      <w:r w:rsidR="00E35ECD" w:rsidRPr="004B58AA">
        <w:rPr>
          <w:rFonts w:ascii="Arial" w:hAnsi="Arial" w:cs="Arial"/>
          <w:iCs/>
          <w:sz w:val="20"/>
          <w:szCs w:val="20"/>
          <w:lang w:val="pt-BR"/>
        </w:rPr>
        <w:t xml:space="preserve"> 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 xml:space="preserve">lições que emergem do projeto </w:t>
      </w:r>
      <w:r w:rsidR="00E35ECD" w:rsidRPr="004B58AA">
        <w:rPr>
          <w:rFonts w:ascii="Arial" w:hAnsi="Arial" w:cs="Arial"/>
          <w:iCs/>
          <w:sz w:val="20"/>
          <w:szCs w:val="20"/>
          <w:lang w:val="pt-BR"/>
        </w:rPr>
        <w:t xml:space="preserve">como modo 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>de promover uma</w:t>
      </w:r>
      <w:r w:rsidR="00E35ECD" w:rsidRPr="004B58AA">
        <w:rPr>
          <w:rFonts w:ascii="Arial" w:hAnsi="Arial" w:cs="Arial"/>
          <w:iCs/>
          <w:sz w:val="20"/>
          <w:szCs w:val="20"/>
          <w:lang w:val="pt-BR"/>
        </w:rPr>
        <w:t xml:space="preserve"> abordagem de desenvolvimento das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 xml:space="preserve"> capa</w:t>
      </w:r>
      <w:r w:rsidR="005C13AD" w:rsidRPr="004B58AA">
        <w:rPr>
          <w:rFonts w:ascii="Arial" w:hAnsi="Arial" w:cs="Arial"/>
          <w:iCs/>
          <w:sz w:val="20"/>
          <w:szCs w:val="20"/>
          <w:lang w:val="pt-BR"/>
        </w:rPr>
        <w:t>cidades ligadas ao voluntariado</w:t>
      </w:r>
      <w:r w:rsidR="00EA16CE" w:rsidRPr="004B58AA">
        <w:rPr>
          <w:rFonts w:ascii="Arial" w:hAnsi="Arial" w:cs="Arial"/>
          <w:iCs/>
          <w:sz w:val="20"/>
          <w:szCs w:val="20"/>
          <w:lang w:val="pt-BR"/>
        </w:rPr>
        <w:t>?</w:t>
      </w:r>
    </w:p>
    <w:p w:rsidR="00612834" w:rsidRPr="004B58AA" w:rsidRDefault="00612834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</w:pPr>
    </w:p>
    <w:p w:rsidR="00EA16CE" w:rsidRPr="004630DB" w:rsidRDefault="006F6998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2"/>
          <w:szCs w:val="22"/>
          <w:lang w:val="pt-BR"/>
        </w:rPr>
      </w:pPr>
      <w:r w:rsidRPr="004630DB">
        <w:rPr>
          <w:rFonts w:ascii="Arial" w:eastAsia="Times New Roman" w:hAnsi="Arial" w:cs="Arial"/>
          <w:b/>
          <w:bCs/>
          <w:color w:val="4C91DE"/>
          <w:sz w:val="22"/>
          <w:szCs w:val="22"/>
          <w:lang w:val="pt-BR"/>
        </w:rPr>
        <w:t>Envolvimento e participação das partes interessadas</w:t>
      </w:r>
    </w:p>
    <w:p w:rsidR="00EA16CE" w:rsidRPr="004B58AA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Este critério mede o grau em que o projeto tem promovido abordagens part</w:t>
      </w:r>
      <w:r w:rsidR="00612834" w:rsidRPr="004B58AA">
        <w:rPr>
          <w:rFonts w:ascii="Arial" w:hAnsi="Arial" w:cs="Arial"/>
          <w:sz w:val="20"/>
          <w:szCs w:val="20"/>
          <w:lang w:val="pt-BR"/>
        </w:rPr>
        <w:t>icipativas, utilizando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ferramentas participativas ou outros meios para promover a participação do</w:t>
      </w:r>
      <w:r w:rsidR="004630DB">
        <w:rPr>
          <w:rFonts w:ascii="Arial" w:hAnsi="Arial" w:cs="Arial"/>
          <w:sz w:val="20"/>
          <w:szCs w:val="20"/>
          <w:lang w:val="pt-BR"/>
        </w:rPr>
        <w:t xml:space="preserve">s interessados </w:t>
      </w:r>
      <w:r w:rsidRPr="004B58AA">
        <w:rPr>
          <w:rFonts w:ascii="Arial" w:hAnsi="Arial" w:cs="Arial"/>
          <w:sz w:val="20"/>
          <w:szCs w:val="20"/>
          <w:lang w:val="pt-BR"/>
        </w:rPr>
        <w:t>em diferentes níveis e etapas do ciclo do projeto.</w:t>
      </w:r>
    </w:p>
    <w:p w:rsidR="00612834" w:rsidRPr="004B58AA" w:rsidRDefault="00612834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9E52D8" w:rsidRDefault="009E52D8">
      <w:pPr>
        <w:suppressAutoHyphens w:val="0"/>
        <w:spacing w:line="240" w:lineRule="auto"/>
        <w:rPr>
          <w:rFonts w:ascii="Arial" w:eastAsia="Arial Unicode MS" w:hAnsi="Arial" w:cs="Arial"/>
          <w:sz w:val="20"/>
          <w:szCs w:val="20"/>
          <w:u w:val="single"/>
          <w:lang w:val="pt-BR"/>
        </w:rPr>
      </w:pPr>
      <w:r>
        <w:rPr>
          <w:rFonts w:ascii="Arial" w:hAnsi="Arial" w:cs="Arial"/>
          <w:sz w:val="20"/>
          <w:szCs w:val="20"/>
          <w:u w:val="single"/>
          <w:lang w:val="pt-BR"/>
        </w:rPr>
        <w:br w:type="page"/>
      </w:r>
    </w:p>
    <w:p w:rsidR="00EA16CE" w:rsidRPr="004630DB" w:rsidRDefault="00EA16CE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r w:rsidRPr="004630DB">
        <w:rPr>
          <w:rFonts w:ascii="Arial" w:hAnsi="Arial" w:cs="Arial"/>
          <w:sz w:val="20"/>
          <w:szCs w:val="20"/>
          <w:u w:val="single"/>
          <w:lang w:val="pt-BR"/>
        </w:rPr>
        <w:lastRenderedPageBreak/>
        <w:t>Perguntas úteis:</w:t>
      </w:r>
    </w:p>
    <w:p w:rsidR="00612834" w:rsidRPr="004B58AA" w:rsidRDefault="00612834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Qual foi a estratégia util</w:t>
      </w:r>
      <w:r w:rsidR="009742AE" w:rsidRPr="004B58AA">
        <w:rPr>
          <w:rFonts w:ascii="Arial" w:hAnsi="Arial" w:cs="Arial"/>
          <w:sz w:val="20"/>
          <w:szCs w:val="20"/>
          <w:lang w:val="pt-BR"/>
        </w:rPr>
        <w:t>izada pelo projeto para engajar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e envolver as partes interessada</w:t>
      </w:r>
      <w:r w:rsidR="003D6871" w:rsidRPr="004B58AA">
        <w:rPr>
          <w:rFonts w:ascii="Arial" w:hAnsi="Arial" w:cs="Arial"/>
          <w:sz w:val="20"/>
          <w:szCs w:val="20"/>
          <w:lang w:val="pt-BR"/>
        </w:rPr>
        <w:t>s nas diferentes fases do proje</w:t>
      </w:r>
      <w:r w:rsidRPr="004B58AA">
        <w:rPr>
          <w:rFonts w:ascii="Arial" w:hAnsi="Arial" w:cs="Arial"/>
          <w:sz w:val="20"/>
          <w:szCs w:val="20"/>
          <w:lang w:val="pt-BR"/>
        </w:rPr>
        <w:t>to? Esta estratégia foi eficaz? Será que ele tem um efeito pos</w:t>
      </w:r>
      <w:r w:rsidR="003D6871" w:rsidRPr="004B58AA">
        <w:rPr>
          <w:rFonts w:ascii="Arial" w:hAnsi="Arial" w:cs="Arial"/>
          <w:sz w:val="20"/>
          <w:szCs w:val="20"/>
          <w:lang w:val="pt-BR"/>
        </w:rPr>
        <w:t>itivo, negativo ou neutro n</w:t>
      </w:r>
      <w:r w:rsidRPr="004B58AA">
        <w:rPr>
          <w:rFonts w:ascii="Arial" w:hAnsi="Arial" w:cs="Arial"/>
          <w:sz w:val="20"/>
          <w:szCs w:val="20"/>
          <w:lang w:val="pt-BR"/>
        </w:rPr>
        <w:t>a obtenção de resultados?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É possível estabelecer uma ligação entre ações voluntárias promovidas pelo projeto e</w:t>
      </w:r>
      <w:r w:rsidR="009742AE" w:rsidRPr="004B58AA">
        <w:rPr>
          <w:rFonts w:ascii="Arial" w:hAnsi="Arial" w:cs="Arial"/>
          <w:sz w:val="20"/>
          <w:szCs w:val="20"/>
          <w:lang w:val="pt-BR"/>
        </w:rPr>
        <w:t xml:space="preserve"> mais/ melhores </w:t>
      </w:r>
      <w:r w:rsidRPr="004B58AA">
        <w:rPr>
          <w:rFonts w:ascii="Arial" w:hAnsi="Arial" w:cs="Arial"/>
          <w:sz w:val="20"/>
          <w:szCs w:val="20"/>
          <w:lang w:val="pt-BR"/>
        </w:rPr>
        <w:t>participação das partes interessadas em outras áreas (por exemplo, em ativida</w:t>
      </w:r>
      <w:r w:rsidR="009742AE" w:rsidRPr="004B58AA">
        <w:rPr>
          <w:rFonts w:ascii="Arial" w:hAnsi="Arial" w:cs="Arial"/>
          <w:sz w:val="20"/>
          <w:szCs w:val="20"/>
          <w:lang w:val="pt-BR"/>
        </w:rPr>
        <w:t xml:space="preserve">des de outros parceiros, mais </w:t>
      </w:r>
      <w:r w:rsidRPr="004B58AA">
        <w:rPr>
          <w:rFonts w:ascii="Arial" w:hAnsi="Arial" w:cs="Arial"/>
          <w:sz w:val="20"/>
          <w:szCs w:val="20"/>
          <w:lang w:val="pt-BR"/>
        </w:rPr>
        <w:t>participação em espaços públicos promovidos pelo governo, etc)?</w:t>
      </w:r>
    </w:p>
    <w:p w:rsidR="00EA16CE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Existem algumas ferramentas participativas utilizadas no projeto, que valem a pena ser consideradas para futuras intervenções?</w:t>
      </w:r>
    </w:p>
    <w:p w:rsidR="00114614" w:rsidRPr="004B58AA" w:rsidRDefault="00EA16CE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 São os órgãos de g</w:t>
      </w:r>
      <w:r w:rsidR="007B5007" w:rsidRPr="004B58AA">
        <w:rPr>
          <w:rFonts w:ascii="Arial" w:hAnsi="Arial" w:cs="Arial"/>
          <w:sz w:val="20"/>
          <w:szCs w:val="20"/>
          <w:lang w:val="pt-BR"/>
        </w:rPr>
        <w:t>overn</w:t>
      </w:r>
      <w:r w:rsidR="004630DB">
        <w:rPr>
          <w:rFonts w:ascii="Arial" w:hAnsi="Arial" w:cs="Arial"/>
          <w:sz w:val="20"/>
          <w:szCs w:val="20"/>
          <w:lang w:val="pt-BR"/>
        </w:rPr>
        <w:t>ação (Comitê de Pilotagem</w:t>
      </w:r>
      <w:r w:rsidR="007B5007" w:rsidRPr="004B58AA">
        <w:rPr>
          <w:rFonts w:ascii="Arial" w:hAnsi="Arial" w:cs="Arial"/>
          <w:sz w:val="20"/>
          <w:szCs w:val="20"/>
          <w:lang w:val="pt-BR"/>
        </w:rPr>
        <w:t>) funcionais</w:t>
      </w:r>
      <w:r w:rsidRPr="004B58AA">
        <w:rPr>
          <w:rFonts w:ascii="Arial" w:hAnsi="Arial" w:cs="Arial"/>
          <w:sz w:val="20"/>
          <w:szCs w:val="20"/>
          <w:lang w:val="pt-BR"/>
        </w:rPr>
        <w:t>?</w:t>
      </w:r>
    </w:p>
    <w:p w:rsidR="00114614" w:rsidRPr="004B58AA" w:rsidRDefault="00114614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</w:p>
    <w:p w:rsidR="00114614" w:rsidRPr="004630DB" w:rsidRDefault="000566F0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iCs/>
          <w:sz w:val="22"/>
          <w:szCs w:val="22"/>
          <w:lang w:val="pt-BR"/>
        </w:rPr>
      </w:pPr>
      <w:r w:rsidRPr="004630DB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5. METODos e Abordagens</w:t>
      </w:r>
      <w:r w:rsidR="009E5934" w:rsidRPr="004630DB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 xml:space="preserve"> </w:t>
      </w:r>
    </w:p>
    <w:p w:rsidR="004630DB" w:rsidRDefault="004630DB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7A52A3" w:rsidRPr="004B58AA" w:rsidRDefault="007A52A3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A avaliação deve ser feita em consulta c</w:t>
      </w:r>
      <w:r w:rsidR="003B6B23" w:rsidRPr="004B58AA">
        <w:rPr>
          <w:rFonts w:ascii="Arial" w:hAnsi="Arial" w:cs="Arial"/>
          <w:sz w:val="20"/>
          <w:szCs w:val="20"/>
          <w:lang w:val="pt-BR"/>
        </w:rPr>
        <w:t>om todas as partes interessadas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, utilizando uma abordagem </w:t>
      </w:r>
      <w:r w:rsidR="007E520F" w:rsidRPr="004B58AA">
        <w:rPr>
          <w:rFonts w:ascii="Arial" w:hAnsi="Arial" w:cs="Arial"/>
          <w:sz w:val="20"/>
          <w:szCs w:val="20"/>
          <w:lang w:val="pt-BR"/>
        </w:rPr>
        <w:t>mista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e uma variedad</w:t>
      </w:r>
      <w:r w:rsidR="007E520F" w:rsidRPr="004B58AA">
        <w:rPr>
          <w:rFonts w:ascii="Arial" w:hAnsi="Arial" w:cs="Arial"/>
          <w:sz w:val="20"/>
          <w:szCs w:val="20"/>
          <w:lang w:val="pt-BR"/>
        </w:rPr>
        <w:t>e de ferramentas participativas</w:t>
      </w:r>
      <w:r w:rsidRPr="004B58AA">
        <w:rPr>
          <w:rFonts w:ascii="Arial" w:hAnsi="Arial" w:cs="Arial"/>
          <w:sz w:val="20"/>
          <w:szCs w:val="20"/>
          <w:lang w:val="pt-BR"/>
        </w:rPr>
        <w:t>, com foco</w:t>
      </w:r>
      <w:r w:rsidR="007E520F" w:rsidRPr="004B58AA">
        <w:rPr>
          <w:rFonts w:ascii="Arial" w:hAnsi="Arial" w:cs="Arial"/>
          <w:sz w:val="20"/>
          <w:szCs w:val="20"/>
          <w:lang w:val="pt-BR"/>
        </w:rPr>
        <w:t xml:space="preserve"> na triangulação. A concepção da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avaliação deve levar em consideração os</w:t>
      </w:r>
      <w:r w:rsidR="007E520F" w:rsidRPr="004B58AA">
        <w:rPr>
          <w:rFonts w:ascii="Arial" w:hAnsi="Arial" w:cs="Arial"/>
          <w:sz w:val="20"/>
          <w:szCs w:val="20"/>
          <w:lang w:val="pt-BR"/>
        </w:rPr>
        <w:t xml:space="preserve"> diferentes grupos de interesse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, as suas necessidades específicas e </w:t>
      </w:r>
      <w:r w:rsidR="008C3022" w:rsidRPr="004B58AA">
        <w:rPr>
          <w:rFonts w:ascii="Arial" w:hAnsi="Arial" w:cs="Arial"/>
          <w:sz w:val="20"/>
          <w:szCs w:val="20"/>
          <w:lang w:val="pt-BR"/>
        </w:rPr>
        <w:t>os insumos</w:t>
      </w:r>
      <w:r w:rsidRPr="004B58AA">
        <w:rPr>
          <w:rFonts w:ascii="Arial" w:hAnsi="Arial" w:cs="Arial"/>
          <w:sz w:val="20"/>
          <w:szCs w:val="20"/>
          <w:lang w:val="pt-BR"/>
        </w:rPr>
        <w:t>, a fim de e</w:t>
      </w:r>
      <w:r w:rsidR="008C3022" w:rsidRPr="004B58AA">
        <w:rPr>
          <w:rFonts w:ascii="Arial" w:hAnsi="Arial" w:cs="Arial"/>
          <w:sz w:val="20"/>
          <w:szCs w:val="20"/>
          <w:lang w:val="pt-BR"/>
        </w:rPr>
        <w:t>vitar desvios na análise global. Por outro lado, ela precisa ser adequada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ao âmbito e </w:t>
      </w:r>
      <w:r w:rsidR="008C3022" w:rsidRPr="004B58AA">
        <w:rPr>
          <w:rFonts w:ascii="Arial" w:hAnsi="Arial" w:cs="Arial"/>
          <w:sz w:val="20"/>
          <w:szCs w:val="20"/>
          <w:lang w:val="pt-BR"/>
        </w:rPr>
        <w:t xml:space="preserve">ao 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contexto da </w:t>
      </w:r>
      <w:r w:rsidR="009E5934" w:rsidRPr="004B58AA">
        <w:rPr>
          <w:rFonts w:ascii="Arial" w:hAnsi="Arial" w:cs="Arial"/>
          <w:sz w:val="20"/>
          <w:szCs w:val="20"/>
          <w:lang w:val="pt-BR"/>
        </w:rPr>
        <w:t>própria</w:t>
      </w:r>
      <w:r w:rsidR="008C3022" w:rsidRPr="004B58AA">
        <w:rPr>
          <w:rFonts w:ascii="Arial" w:hAnsi="Arial" w:cs="Arial"/>
          <w:sz w:val="20"/>
          <w:szCs w:val="20"/>
          <w:lang w:val="pt-BR"/>
        </w:rPr>
        <w:t xml:space="preserve"> avaliação</w:t>
      </w:r>
      <w:r w:rsidRPr="004B58AA">
        <w:rPr>
          <w:rFonts w:ascii="Arial" w:hAnsi="Arial" w:cs="Arial"/>
          <w:sz w:val="20"/>
          <w:szCs w:val="20"/>
          <w:lang w:val="pt-BR"/>
        </w:rPr>
        <w:t>, com a disponibilidade de recursos e as necessidades de cada projeto esp</w:t>
      </w:r>
      <w:r w:rsidR="004630DB">
        <w:rPr>
          <w:rFonts w:ascii="Arial" w:hAnsi="Arial" w:cs="Arial"/>
          <w:sz w:val="20"/>
          <w:szCs w:val="20"/>
          <w:lang w:val="pt-BR"/>
        </w:rPr>
        <w:t>ecífico. Todas as avaliações do programa VNU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devem abordar questões de direitos humanos e de gênero e, portanto, os métodos e abordagens selecionado</w:t>
      </w:r>
      <w:r w:rsidR="008C3022" w:rsidRPr="004B58AA">
        <w:rPr>
          <w:rFonts w:ascii="Arial" w:hAnsi="Arial" w:cs="Arial"/>
          <w:sz w:val="20"/>
          <w:szCs w:val="20"/>
          <w:lang w:val="pt-BR"/>
        </w:rPr>
        <w:t>s precisam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8C3022" w:rsidRPr="004B58AA">
        <w:rPr>
          <w:rFonts w:ascii="Arial" w:hAnsi="Arial" w:cs="Arial"/>
          <w:sz w:val="20"/>
          <w:szCs w:val="20"/>
          <w:lang w:val="pt-BR"/>
        </w:rPr>
        <w:t>ser sensíveis a estas questões e propício</w:t>
      </w:r>
      <w:r w:rsidR="003B6B23" w:rsidRPr="004B58AA">
        <w:rPr>
          <w:rFonts w:ascii="Arial" w:hAnsi="Arial" w:cs="Arial"/>
          <w:sz w:val="20"/>
          <w:szCs w:val="20"/>
          <w:lang w:val="pt-BR"/>
        </w:rPr>
        <w:t>s</w:t>
      </w:r>
      <w:r w:rsidR="008C3022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Pr="004B58AA">
        <w:rPr>
          <w:rFonts w:ascii="Arial" w:hAnsi="Arial" w:cs="Arial"/>
          <w:sz w:val="20"/>
          <w:szCs w:val="20"/>
          <w:lang w:val="pt-BR"/>
        </w:rPr>
        <w:t>a coleta e discussão de informações a este respeito.</w:t>
      </w:r>
    </w:p>
    <w:p w:rsidR="008C3022" w:rsidRPr="004B58AA" w:rsidRDefault="008C3022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7A52A3" w:rsidRPr="004B58AA" w:rsidRDefault="007A52A3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Exemplos de métodos e ferramentas que podem ser combinados em diferentes estágios da avaliação</w:t>
      </w:r>
      <w:r w:rsidR="003B6B23" w:rsidRPr="004B58AA">
        <w:rPr>
          <w:rFonts w:ascii="Arial" w:hAnsi="Arial" w:cs="Arial"/>
          <w:sz w:val="20"/>
          <w:szCs w:val="20"/>
          <w:lang w:val="pt-BR"/>
        </w:rPr>
        <w:t xml:space="preserve"> são</w:t>
      </w:r>
      <w:r w:rsidR="008C3022" w:rsidRPr="004B58AA">
        <w:rPr>
          <w:rFonts w:ascii="Arial" w:hAnsi="Arial" w:cs="Arial"/>
          <w:sz w:val="20"/>
          <w:szCs w:val="20"/>
          <w:lang w:val="pt-BR"/>
        </w:rPr>
        <w:t>:</w:t>
      </w:r>
    </w:p>
    <w:p w:rsidR="008C3022" w:rsidRPr="004B58AA" w:rsidRDefault="008C3022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7A52A3" w:rsidRPr="004B58AA" w:rsidRDefault="007A52A3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Análise documental</w:t>
      </w:r>
      <w:r w:rsidR="008C3022"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7A52A3" w:rsidRPr="004B58AA" w:rsidRDefault="004630DB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M</w:t>
      </w:r>
      <w:r w:rsidR="007A52A3" w:rsidRPr="004B58AA">
        <w:rPr>
          <w:rFonts w:ascii="Arial" w:hAnsi="Arial" w:cs="Arial"/>
          <w:sz w:val="20"/>
          <w:szCs w:val="20"/>
          <w:lang w:val="pt-BR"/>
        </w:rPr>
        <w:t>apeamento das partes interessadas</w:t>
      </w:r>
      <w:r w:rsidR="008C3022"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7A52A3" w:rsidRPr="004B58AA" w:rsidRDefault="004630DB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R</w:t>
      </w:r>
      <w:r w:rsidR="007A52A3" w:rsidRPr="004B58AA">
        <w:rPr>
          <w:rFonts w:ascii="Arial" w:hAnsi="Arial" w:cs="Arial"/>
          <w:sz w:val="20"/>
          <w:szCs w:val="20"/>
          <w:lang w:val="pt-BR"/>
        </w:rPr>
        <w:t>euniões de informação e de entrevistas com informant</w:t>
      </w:r>
      <w:r w:rsidR="003B6B23" w:rsidRPr="004B58AA">
        <w:rPr>
          <w:rFonts w:ascii="Arial" w:hAnsi="Arial" w:cs="Arial"/>
          <w:sz w:val="20"/>
          <w:szCs w:val="20"/>
          <w:lang w:val="pt-BR"/>
        </w:rPr>
        <w:t>es-chave do projeto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, incluindo a equipe </w:t>
      </w:r>
      <w:r>
        <w:rPr>
          <w:rFonts w:ascii="Arial" w:hAnsi="Arial" w:cs="Arial"/>
          <w:sz w:val="20"/>
          <w:szCs w:val="20"/>
          <w:lang w:val="pt-BR"/>
        </w:rPr>
        <w:t>de terreno do programa VNU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</w:t>
      </w:r>
      <w:r>
        <w:rPr>
          <w:rFonts w:ascii="Arial" w:hAnsi="Arial" w:cs="Arial"/>
          <w:sz w:val="20"/>
          <w:szCs w:val="20"/>
          <w:lang w:val="pt-BR"/>
        </w:rPr>
        <w:t xml:space="preserve"> PNUD,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a equipe de gerenciamento de projetos, </w:t>
      </w:r>
      <w:r w:rsidR="008C3022" w:rsidRPr="004B58AA">
        <w:rPr>
          <w:rFonts w:ascii="Arial" w:hAnsi="Arial" w:cs="Arial"/>
          <w:sz w:val="20"/>
          <w:szCs w:val="20"/>
          <w:lang w:val="pt-BR"/>
        </w:rPr>
        <w:t xml:space="preserve">os </w:t>
      </w:r>
      <w:r w:rsidR="007A52A3" w:rsidRPr="004B58AA">
        <w:rPr>
          <w:rFonts w:ascii="Arial" w:hAnsi="Arial" w:cs="Arial"/>
          <w:sz w:val="20"/>
          <w:szCs w:val="20"/>
          <w:lang w:val="pt-BR"/>
        </w:rPr>
        <w:t>repr</w:t>
      </w:r>
      <w:r w:rsidR="003B6B23" w:rsidRPr="004B58AA">
        <w:rPr>
          <w:rFonts w:ascii="Arial" w:hAnsi="Arial" w:cs="Arial"/>
          <w:sz w:val="20"/>
          <w:szCs w:val="20"/>
          <w:lang w:val="pt-BR"/>
        </w:rPr>
        <w:t>esentantes principais parceiros/</w:t>
      </w:r>
      <w:r w:rsidR="007A52A3" w:rsidRPr="004B58AA">
        <w:rPr>
          <w:rFonts w:ascii="Arial" w:hAnsi="Arial" w:cs="Arial"/>
          <w:sz w:val="20"/>
          <w:szCs w:val="20"/>
          <w:lang w:val="pt-BR"/>
        </w:rPr>
        <w:t>partes interessadas e outros com interesse na avaliação</w:t>
      </w:r>
      <w:r w:rsidR="008C3022"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3B6B23" w:rsidRPr="004B58AA" w:rsidRDefault="004630DB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Inquéritos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com as partes interessadas do projeto. Em caso de </w:t>
      </w:r>
      <w:r w:rsidR="008C3022" w:rsidRPr="004B58AA">
        <w:rPr>
          <w:rFonts w:ascii="Arial" w:hAnsi="Arial" w:cs="Arial"/>
          <w:sz w:val="20"/>
          <w:szCs w:val="20"/>
          <w:lang w:val="pt-BR"/>
        </w:rPr>
        <w:t>vários grupos de interessados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 os questionários devem ter perguntas comuns e pergun</w:t>
      </w:r>
      <w:r w:rsidR="008C3022" w:rsidRPr="004B58AA">
        <w:rPr>
          <w:rFonts w:ascii="Arial" w:hAnsi="Arial" w:cs="Arial"/>
          <w:sz w:val="20"/>
          <w:szCs w:val="20"/>
          <w:lang w:val="pt-BR"/>
        </w:rPr>
        <w:t>tas específicas para cada grupo;</w:t>
      </w:r>
    </w:p>
    <w:p w:rsidR="007A52A3" w:rsidRPr="004B58AA" w:rsidRDefault="004630DB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E</w:t>
      </w:r>
      <w:r w:rsidR="00B540D1" w:rsidRPr="004B58AA">
        <w:rPr>
          <w:rFonts w:ascii="Arial" w:hAnsi="Arial" w:cs="Arial"/>
          <w:sz w:val="20"/>
          <w:szCs w:val="20"/>
          <w:lang w:val="pt-BR"/>
        </w:rPr>
        <w:t>ntrevistas face</w:t>
      </w:r>
      <w:r w:rsidR="007A52A3" w:rsidRPr="004B58AA">
        <w:rPr>
          <w:rFonts w:ascii="Arial" w:hAnsi="Arial" w:cs="Arial"/>
          <w:sz w:val="20"/>
          <w:szCs w:val="20"/>
          <w:lang w:val="pt-BR"/>
        </w:rPr>
        <w:t>-a-face ou por</w:t>
      </w:r>
      <w:r w:rsidR="003B6B23" w:rsidRPr="004B58AA">
        <w:rPr>
          <w:rFonts w:ascii="Arial" w:hAnsi="Arial" w:cs="Arial"/>
          <w:sz w:val="20"/>
          <w:szCs w:val="20"/>
          <w:lang w:val="pt-BR"/>
        </w:rPr>
        <w:t xml:space="preserve"> telefone, feitas com</w:t>
      </w:r>
      <w:r w:rsidR="00B540D1" w:rsidRPr="004B58AA">
        <w:rPr>
          <w:rFonts w:ascii="Arial" w:hAnsi="Arial" w:cs="Arial"/>
          <w:sz w:val="20"/>
          <w:szCs w:val="20"/>
          <w:lang w:val="pt-BR"/>
        </w:rPr>
        <w:t xml:space="preserve"> profundidade</w:t>
      </w:r>
      <w:r w:rsidR="003B6B23" w:rsidRPr="004B58AA">
        <w:rPr>
          <w:rFonts w:ascii="Arial" w:hAnsi="Arial" w:cs="Arial"/>
          <w:sz w:val="20"/>
          <w:szCs w:val="20"/>
          <w:lang w:val="pt-BR"/>
        </w:rPr>
        <w:t>,</w:t>
      </w:r>
      <w:r w:rsidR="00B540D1" w:rsidRPr="004B58AA">
        <w:rPr>
          <w:rFonts w:ascii="Arial" w:hAnsi="Arial" w:cs="Arial"/>
          <w:sz w:val="20"/>
          <w:szCs w:val="20"/>
          <w:lang w:val="pt-BR"/>
        </w:rPr>
        <w:t xml:space="preserve"> com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participantes do projeto selecionados</w:t>
      </w:r>
      <w:r w:rsidR="003B6B23"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7A52A3" w:rsidRPr="004B58AA" w:rsidRDefault="004630DB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Reuniões de </w:t>
      </w:r>
      <w:r w:rsidRPr="004630DB">
        <w:rPr>
          <w:rFonts w:ascii="Arial" w:hAnsi="Arial" w:cs="Arial"/>
          <w:i/>
          <w:sz w:val="20"/>
          <w:szCs w:val="20"/>
          <w:lang w:val="pt-BR"/>
        </w:rPr>
        <w:t>focus group</w:t>
      </w:r>
      <w:r w:rsidR="008C3022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7A52A3" w:rsidRPr="004B58AA">
        <w:rPr>
          <w:rFonts w:ascii="Arial" w:hAnsi="Arial" w:cs="Arial"/>
          <w:sz w:val="20"/>
          <w:szCs w:val="20"/>
          <w:lang w:val="pt-BR"/>
        </w:rPr>
        <w:t>com partes interessadas. Uma bo</w:t>
      </w:r>
      <w:r w:rsidR="00B540D1" w:rsidRPr="004B58AA">
        <w:rPr>
          <w:rFonts w:ascii="Arial" w:hAnsi="Arial" w:cs="Arial"/>
          <w:sz w:val="20"/>
          <w:szCs w:val="20"/>
          <w:lang w:val="pt-BR"/>
        </w:rPr>
        <w:t>a prática é ter pequenos grupos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 com uma configuração que permite que os participantes fal</w:t>
      </w:r>
      <w:r w:rsidR="006B1FF7">
        <w:rPr>
          <w:rFonts w:ascii="Arial" w:hAnsi="Arial" w:cs="Arial"/>
          <w:sz w:val="20"/>
          <w:szCs w:val="20"/>
          <w:lang w:val="pt-BR"/>
        </w:rPr>
        <w:t>e</w:t>
      </w:r>
      <w:r w:rsidR="007A52A3" w:rsidRPr="004B58AA">
        <w:rPr>
          <w:rFonts w:ascii="Arial" w:hAnsi="Arial" w:cs="Arial"/>
          <w:sz w:val="20"/>
          <w:szCs w:val="20"/>
          <w:lang w:val="pt-BR"/>
        </w:rPr>
        <w:t>m</w:t>
      </w:r>
      <w:r w:rsidR="00B540D1" w:rsidRPr="004B58AA">
        <w:rPr>
          <w:rFonts w:ascii="Arial" w:hAnsi="Arial" w:cs="Arial"/>
          <w:sz w:val="20"/>
          <w:szCs w:val="20"/>
          <w:lang w:val="pt-BR"/>
        </w:rPr>
        <w:t xml:space="preserve"> tão livremente quanto possível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 por exemplo, tratame</w:t>
      </w:r>
      <w:r w:rsidR="00B91372" w:rsidRPr="004B58AA">
        <w:rPr>
          <w:rFonts w:ascii="Arial" w:hAnsi="Arial" w:cs="Arial"/>
          <w:sz w:val="20"/>
          <w:szCs w:val="20"/>
          <w:lang w:val="pt-BR"/>
        </w:rPr>
        <w:t>nto de doadores e beneficiários</w:t>
      </w:r>
      <w:r w:rsidR="003B6B23" w:rsidRPr="004B58AA">
        <w:rPr>
          <w:rFonts w:ascii="Arial" w:hAnsi="Arial" w:cs="Arial"/>
          <w:sz w:val="20"/>
          <w:szCs w:val="20"/>
          <w:lang w:val="pt-BR"/>
        </w:rPr>
        <w:t>, homens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 mulhe</w:t>
      </w:r>
      <w:r w:rsidR="003B6B23" w:rsidRPr="004B58AA">
        <w:rPr>
          <w:rFonts w:ascii="Arial" w:hAnsi="Arial" w:cs="Arial"/>
          <w:sz w:val="20"/>
          <w:szCs w:val="20"/>
          <w:lang w:val="pt-BR"/>
        </w:rPr>
        <w:t>res e crianças em idade escolar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 como gr</w:t>
      </w:r>
      <w:r w:rsidR="003B6B23" w:rsidRPr="004B58AA">
        <w:rPr>
          <w:rFonts w:ascii="Arial" w:hAnsi="Arial" w:cs="Arial"/>
          <w:sz w:val="20"/>
          <w:szCs w:val="20"/>
          <w:lang w:val="pt-BR"/>
        </w:rPr>
        <w:t>upos separados;</w:t>
      </w:r>
    </w:p>
    <w:p w:rsidR="007A52A3" w:rsidRPr="004B58AA" w:rsidRDefault="006B1FF7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Of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icinas </w:t>
      </w:r>
      <w:r w:rsidR="00B540D1" w:rsidRPr="004B58AA">
        <w:rPr>
          <w:rFonts w:ascii="Arial" w:hAnsi="Arial" w:cs="Arial"/>
          <w:sz w:val="20"/>
          <w:szCs w:val="20"/>
          <w:lang w:val="pt-BR"/>
        </w:rPr>
        <w:t>com as partes interessadas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 utilizando ferramentas participativas para gerar informações</w:t>
      </w:r>
      <w:r w:rsidR="00B91372" w:rsidRPr="004B58AA">
        <w:rPr>
          <w:rFonts w:ascii="Arial" w:hAnsi="Arial" w:cs="Arial"/>
          <w:sz w:val="20"/>
          <w:szCs w:val="20"/>
          <w:lang w:val="pt-BR"/>
        </w:rPr>
        <w:t xml:space="preserve"> sobre os resultados do projeto</w:t>
      </w:r>
      <w:r>
        <w:rPr>
          <w:rFonts w:ascii="Arial" w:hAnsi="Arial" w:cs="Arial"/>
          <w:sz w:val="20"/>
          <w:szCs w:val="20"/>
          <w:lang w:val="pt-BR"/>
        </w:rPr>
        <w:t>.</w:t>
      </w:r>
    </w:p>
    <w:p w:rsidR="007A52A3" w:rsidRPr="004B58AA" w:rsidRDefault="006B1FF7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V</w:t>
      </w:r>
      <w:r w:rsidR="00B91372" w:rsidRPr="004B58AA">
        <w:rPr>
          <w:rFonts w:ascii="Arial" w:hAnsi="Arial" w:cs="Arial"/>
          <w:sz w:val="20"/>
          <w:szCs w:val="20"/>
          <w:lang w:val="pt-BR"/>
        </w:rPr>
        <w:t>isitas</w:t>
      </w:r>
      <w:r>
        <w:rPr>
          <w:rFonts w:ascii="Arial" w:hAnsi="Arial" w:cs="Arial"/>
          <w:sz w:val="20"/>
          <w:szCs w:val="20"/>
          <w:lang w:val="pt-BR"/>
        </w:rPr>
        <w:t xml:space="preserve"> às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áreas onde o projeto é implementado</w:t>
      </w:r>
      <w:r w:rsidR="003B6B23"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7A52A3" w:rsidRPr="004B58AA" w:rsidRDefault="006B1FF7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Of</w:t>
      </w:r>
      <w:r w:rsidR="003B6B23" w:rsidRPr="004B58AA">
        <w:rPr>
          <w:rFonts w:ascii="Arial" w:hAnsi="Arial" w:cs="Arial"/>
          <w:sz w:val="20"/>
          <w:szCs w:val="20"/>
          <w:lang w:val="pt-BR"/>
        </w:rPr>
        <w:t>icinas de a</w:t>
      </w:r>
      <w:r w:rsidR="007A52A3" w:rsidRPr="004B58AA">
        <w:rPr>
          <w:rFonts w:ascii="Arial" w:hAnsi="Arial" w:cs="Arial"/>
          <w:sz w:val="20"/>
          <w:szCs w:val="20"/>
          <w:lang w:val="pt-BR"/>
        </w:rPr>
        <w:t>prendizagem com voluntário</w:t>
      </w:r>
      <w:r w:rsidR="00B91372" w:rsidRPr="004B58AA">
        <w:rPr>
          <w:rFonts w:ascii="Arial" w:hAnsi="Arial" w:cs="Arial"/>
          <w:sz w:val="20"/>
          <w:szCs w:val="20"/>
          <w:lang w:val="pt-BR"/>
        </w:rPr>
        <w:t xml:space="preserve">s e parceiros. Para este método, recomenda-se consultar o manual </w:t>
      </w:r>
      <w:r>
        <w:rPr>
          <w:rFonts w:ascii="Arial" w:hAnsi="Arial" w:cs="Arial"/>
          <w:sz w:val="20"/>
          <w:szCs w:val="20"/>
          <w:lang w:val="pt-BR"/>
        </w:rPr>
        <w:t>“</w:t>
      </w:r>
      <w:r w:rsidRPr="006B1FF7">
        <w:rPr>
          <w:rFonts w:ascii="Arial" w:hAnsi="Arial" w:cs="Arial"/>
          <w:iCs/>
          <w:sz w:val="20"/>
          <w:szCs w:val="20"/>
          <w:lang w:val="pt-BR"/>
        </w:rPr>
        <w:t>A participatory methodology for assessing the contribution of volunteerism to development”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 para mais detalhes.</w:t>
      </w:r>
    </w:p>
    <w:p w:rsidR="007A52A3" w:rsidRPr="004B58AA" w:rsidRDefault="006B1FF7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R</w:t>
      </w:r>
      <w:r w:rsidR="00B91372" w:rsidRPr="004B58AA">
        <w:rPr>
          <w:rFonts w:ascii="Arial" w:hAnsi="Arial" w:cs="Arial"/>
          <w:sz w:val="20"/>
          <w:szCs w:val="20"/>
          <w:lang w:val="pt-BR"/>
        </w:rPr>
        <w:t>euniões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e</w:t>
      </w:r>
      <w:r>
        <w:rPr>
          <w:rFonts w:ascii="Arial" w:hAnsi="Arial" w:cs="Arial"/>
          <w:sz w:val="20"/>
          <w:szCs w:val="20"/>
          <w:lang w:val="pt-BR"/>
        </w:rPr>
        <w:t xml:space="preserve">/ ou </w:t>
      </w:r>
      <w:r w:rsidR="007A52A3" w:rsidRPr="004B58AA">
        <w:rPr>
          <w:rFonts w:ascii="Arial" w:hAnsi="Arial" w:cs="Arial"/>
          <w:sz w:val="20"/>
          <w:szCs w:val="20"/>
          <w:lang w:val="pt-BR"/>
        </w:rPr>
        <w:t>workshops com as partes interessadas</w:t>
      </w:r>
      <w:r w:rsidR="003B6B23" w:rsidRPr="004B58AA">
        <w:rPr>
          <w:rFonts w:ascii="Arial" w:hAnsi="Arial" w:cs="Arial"/>
          <w:sz w:val="20"/>
          <w:szCs w:val="20"/>
          <w:lang w:val="pt-BR"/>
        </w:rPr>
        <w:t>:</w:t>
      </w:r>
    </w:p>
    <w:p w:rsidR="007A52A3" w:rsidRPr="004B58AA" w:rsidRDefault="006B1FF7" w:rsidP="004630D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A</w:t>
      </w:r>
      <w:r w:rsidR="007A52A3" w:rsidRPr="004B58AA">
        <w:rPr>
          <w:rFonts w:ascii="Arial" w:hAnsi="Arial" w:cs="Arial"/>
          <w:sz w:val="20"/>
          <w:szCs w:val="20"/>
          <w:lang w:val="pt-BR"/>
        </w:rPr>
        <w:t>presentaç</w:t>
      </w:r>
      <w:r>
        <w:rPr>
          <w:rFonts w:ascii="Arial" w:hAnsi="Arial" w:cs="Arial"/>
          <w:sz w:val="20"/>
          <w:szCs w:val="20"/>
          <w:lang w:val="pt-BR"/>
        </w:rPr>
        <w:t>ões de avaliação final para o programa VNU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 o PNUD e</w:t>
      </w:r>
      <w:r w:rsidR="00B91372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7A52A3" w:rsidRPr="004B58AA">
        <w:rPr>
          <w:rFonts w:ascii="Arial" w:hAnsi="Arial" w:cs="Arial"/>
          <w:sz w:val="20"/>
          <w:szCs w:val="20"/>
          <w:lang w:val="pt-BR"/>
        </w:rPr>
        <w:t>o parceiro de implementação</w:t>
      </w:r>
    </w:p>
    <w:p w:rsidR="007A52A3" w:rsidRPr="004B58AA" w:rsidRDefault="007A52A3" w:rsidP="004630DB">
      <w:pPr>
        <w:pStyle w:val="NormalWeb"/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4B58AA" w:rsidRDefault="006B1FF7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"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Todas as avaliações </w:t>
      </w:r>
      <w:r w:rsidR="00B91372" w:rsidRPr="004B58AA">
        <w:rPr>
          <w:rFonts w:ascii="Arial" w:hAnsi="Arial" w:cs="Arial"/>
          <w:sz w:val="20"/>
          <w:szCs w:val="20"/>
          <w:lang w:val="pt-BR"/>
        </w:rPr>
        <w:t xml:space="preserve">UNV </w:t>
      </w:r>
      <w:r w:rsidR="007A52A3" w:rsidRPr="004B58AA">
        <w:rPr>
          <w:rFonts w:ascii="Arial" w:hAnsi="Arial" w:cs="Arial"/>
          <w:sz w:val="20"/>
          <w:szCs w:val="20"/>
          <w:lang w:val="pt-BR"/>
        </w:rPr>
        <w:t>devem ser consistentes com as Normas e Padrões (anexo ao T</w:t>
      </w:r>
      <w:r>
        <w:rPr>
          <w:rFonts w:ascii="Arial" w:hAnsi="Arial" w:cs="Arial"/>
          <w:sz w:val="20"/>
          <w:szCs w:val="20"/>
          <w:lang w:val="pt-BR"/>
        </w:rPr>
        <w:t>d</w:t>
      </w:r>
      <w:r w:rsidR="007A52A3" w:rsidRPr="004B58AA">
        <w:rPr>
          <w:rFonts w:ascii="Arial" w:hAnsi="Arial" w:cs="Arial"/>
          <w:sz w:val="20"/>
          <w:szCs w:val="20"/>
          <w:lang w:val="pt-BR"/>
        </w:rPr>
        <w:t>R</w:t>
      </w:r>
      <w:r w:rsidR="003B6B23" w:rsidRPr="004B58AA">
        <w:rPr>
          <w:rFonts w:ascii="Arial" w:hAnsi="Arial" w:cs="Arial"/>
          <w:sz w:val="20"/>
          <w:szCs w:val="20"/>
          <w:lang w:val="pt-BR"/>
        </w:rPr>
        <w:t>)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, e com a Política de Avaliação </w:t>
      </w:r>
      <w:r w:rsidR="00B91372" w:rsidRPr="004B58AA">
        <w:rPr>
          <w:rFonts w:ascii="Arial" w:hAnsi="Arial" w:cs="Arial"/>
          <w:sz w:val="20"/>
          <w:szCs w:val="20"/>
          <w:lang w:val="pt-BR"/>
        </w:rPr>
        <w:t>UNEG (Grupo</w:t>
      </w:r>
      <w:r w:rsidR="003B6B23" w:rsidRPr="004B58AA">
        <w:rPr>
          <w:rFonts w:ascii="Arial" w:hAnsi="Arial" w:cs="Arial"/>
          <w:sz w:val="20"/>
          <w:szCs w:val="20"/>
          <w:lang w:val="pt-BR"/>
        </w:rPr>
        <w:t xml:space="preserve"> de Avaliação das Nações Unidas</w:t>
      </w:r>
      <w:r>
        <w:rPr>
          <w:rFonts w:ascii="Arial" w:hAnsi="Arial" w:cs="Arial"/>
          <w:sz w:val="20"/>
          <w:szCs w:val="20"/>
          <w:lang w:val="pt-BR"/>
        </w:rPr>
        <w:t>)</w:t>
      </w:r>
      <w:r w:rsidR="00B91372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do PNUD. O consultor precisa assinar o Código de Conduta UNEG </w:t>
      </w:r>
      <w:r w:rsidR="00B91372" w:rsidRPr="004B58AA">
        <w:rPr>
          <w:rFonts w:ascii="Arial" w:hAnsi="Arial" w:cs="Arial"/>
          <w:sz w:val="20"/>
          <w:szCs w:val="20"/>
          <w:lang w:val="pt-BR"/>
        </w:rPr>
        <w:t>para consultores de avaliação (Anexo). Após a avaliação ser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7A52A3" w:rsidRPr="004B58AA">
        <w:rPr>
          <w:rFonts w:ascii="Arial" w:hAnsi="Arial" w:cs="Arial"/>
          <w:sz w:val="20"/>
          <w:szCs w:val="20"/>
          <w:lang w:val="pt-BR"/>
        </w:rPr>
        <w:lastRenderedPageBreak/>
        <w:t>finalizad</w:t>
      </w:r>
      <w:r w:rsidR="00B91372" w:rsidRPr="004B58AA">
        <w:rPr>
          <w:rFonts w:ascii="Arial" w:hAnsi="Arial" w:cs="Arial"/>
          <w:sz w:val="20"/>
          <w:szCs w:val="20"/>
          <w:lang w:val="pt-BR"/>
        </w:rPr>
        <w:t xml:space="preserve">a, os parceiros do projeto </w:t>
      </w:r>
      <w:r w:rsidR="009E5934" w:rsidRPr="004B58AA">
        <w:rPr>
          <w:rFonts w:ascii="Arial" w:hAnsi="Arial" w:cs="Arial"/>
          <w:sz w:val="20"/>
          <w:szCs w:val="20"/>
          <w:lang w:val="pt-BR"/>
        </w:rPr>
        <w:t>serão</w:t>
      </w:r>
      <w:r w:rsidR="00B91372" w:rsidRPr="004B58AA">
        <w:rPr>
          <w:rFonts w:ascii="Arial" w:hAnsi="Arial" w:cs="Arial"/>
          <w:sz w:val="20"/>
          <w:szCs w:val="20"/>
          <w:lang w:val="pt-BR"/>
        </w:rPr>
        <w:t xml:space="preserve"> responsáveis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por elaborar uma resposta </w:t>
      </w:r>
      <w:r w:rsidR="00B91372" w:rsidRPr="004B58AA">
        <w:rPr>
          <w:rFonts w:ascii="Arial" w:hAnsi="Arial" w:cs="Arial"/>
          <w:sz w:val="20"/>
          <w:szCs w:val="20"/>
          <w:lang w:val="pt-BR"/>
        </w:rPr>
        <w:t>administrativa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às recomendaçõe</w:t>
      </w:r>
      <w:r w:rsidR="009E5934" w:rsidRPr="004B58AA">
        <w:rPr>
          <w:rFonts w:ascii="Arial" w:hAnsi="Arial" w:cs="Arial"/>
          <w:sz w:val="20"/>
          <w:szCs w:val="20"/>
          <w:lang w:val="pt-BR"/>
        </w:rPr>
        <w:t>s feitas (modelo anexo ao TOR</w:t>
      </w:r>
      <w:r w:rsidR="00B91372" w:rsidRPr="004B58AA">
        <w:rPr>
          <w:rFonts w:ascii="Arial" w:hAnsi="Arial" w:cs="Arial"/>
          <w:sz w:val="20"/>
          <w:szCs w:val="20"/>
          <w:lang w:val="pt-BR"/>
        </w:rPr>
        <w:t>)</w:t>
      </w:r>
      <w:r w:rsidR="007A52A3" w:rsidRPr="004B58AA">
        <w:rPr>
          <w:rFonts w:ascii="Arial" w:hAnsi="Arial" w:cs="Arial"/>
          <w:sz w:val="20"/>
          <w:szCs w:val="20"/>
          <w:lang w:val="pt-BR"/>
        </w:rPr>
        <w:t>. Todos os documentos rel</w:t>
      </w:r>
      <w:r>
        <w:rPr>
          <w:rFonts w:ascii="Arial" w:hAnsi="Arial" w:cs="Arial"/>
          <w:sz w:val="20"/>
          <w:szCs w:val="20"/>
          <w:lang w:val="pt-BR"/>
        </w:rPr>
        <w:t>acionados com a avaliação (Td</w:t>
      </w:r>
      <w:r w:rsidR="003B6B23" w:rsidRPr="004B58AA">
        <w:rPr>
          <w:rFonts w:ascii="Arial" w:hAnsi="Arial" w:cs="Arial"/>
          <w:sz w:val="20"/>
          <w:szCs w:val="20"/>
          <w:lang w:val="pt-BR"/>
        </w:rPr>
        <w:t>R, relatório de avaliação</w:t>
      </w:r>
      <w:r w:rsidR="007A52A3" w:rsidRPr="004B58AA">
        <w:rPr>
          <w:rFonts w:ascii="Arial" w:hAnsi="Arial" w:cs="Arial"/>
          <w:sz w:val="20"/>
          <w:szCs w:val="20"/>
          <w:lang w:val="pt-BR"/>
        </w:rPr>
        <w:t>, matriz de resposta de gestão) serão disponibilizados ao público através do Centro de Recursos de Avaliaçã</w:t>
      </w:r>
      <w:r w:rsidR="009E5934" w:rsidRPr="004B58AA">
        <w:rPr>
          <w:rFonts w:ascii="Arial" w:hAnsi="Arial" w:cs="Arial"/>
          <w:sz w:val="20"/>
          <w:szCs w:val="20"/>
          <w:lang w:val="pt-BR"/>
        </w:rPr>
        <w:t>o do PNUD (</w:t>
      </w:r>
      <w:hyperlink r:id="rId9" w:history="1">
        <w:r w:rsidRPr="00936E60">
          <w:rPr>
            <w:rStyle w:val="Hyperlink"/>
            <w:rFonts w:ascii="Arial" w:hAnsi="Arial" w:cs="Arial"/>
            <w:sz w:val="20"/>
            <w:szCs w:val="20"/>
            <w:lang w:val="pt-BR"/>
          </w:rPr>
          <w:t>http://erc.undp.org</w:t>
        </w:r>
      </w:hyperlink>
      <w:r>
        <w:rPr>
          <w:rFonts w:ascii="Arial" w:hAnsi="Arial" w:cs="Arial"/>
          <w:sz w:val="20"/>
          <w:szCs w:val="20"/>
          <w:lang w:val="pt-BR"/>
        </w:rPr>
        <w:t xml:space="preserve"> </w:t>
      </w:r>
      <w:r w:rsidR="007A52A3" w:rsidRPr="004B58AA">
        <w:rPr>
          <w:rFonts w:ascii="Arial" w:hAnsi="Arial" w:cs="Arial"/>
          <w:sz w:val="20"/>
          <w:szCs w:val="20"/>
          <w:lang w:val="pt-BR"/>
        </w:rPr>
        <w:t>)" .</w:t>
      </w:r>
    </w:p>
    <w:p w:rsidR="0063725E" w:rsidRPr="004B58AA" w:rsidRDefault="0063725E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</w:p>
    <w:p w:rsidR="00114614" w:rsidRPr="004B58AA" w:rsidRDefault="00114614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>6. PROCESS</w:t>
      </w:r>
      <w:r w:rsidR="009E5934"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 xml:space="preserve">o de avaliaçao </w:t>
      </w:r>
    </w:p>
    <w:p w:rsidR="00B7667F" w:rsidRPr="006B1FF7" w:rsidRDefault="00B7667F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b/>
          <w:iCs/>
          <w:sz w:val="20"/>
          <w:szCs w:val="20"/>
          <w:lang w:val="pt-BR"/>
        </w:rPr>
      </w:pPr>
    </w:p>
    <w:p w:rsidR="007A52A3" w:rsidRPr="006B1FF7" w:rsidRDefault="007A52A3" w:rsidP="006B1FF7">
      <w:pPr>
        <w:pStyle w:val="NormalWeb"/>
        <w:spacing w:line="240" w:lineRule="auto"/>
        <w:jc w:val="both"/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</w:pPr>
      <w:r w:rsidRPr="006B1FF7"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>Fase inicial:</w:t>
      </w:r>
    </w:p>
    <w:p w:rsidR="007A52A3" w:rsidRPr="004B58AA" w:rsidRDefault="00B91372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Estabelecimento da equipe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 de gestão de avaliação composta por membros dos parceiros envolvidos (a nível técnico)</w:t>
      </w:r>
      <w:r w:rsidR="00244A3D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7A52A3" w:rsidRPr="004B58AA" w:rsidRDefault="007A52A3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Análise documental de toda a documentação re</w:t>
      </w:r>
      <w:r w:rsidR="00244A3D" w:rsidRPr="004B58AA">
        <w:rPr>
          <w:rFonts w:ascii="Arial" w:hAnsi="Arial" w:cs="Arial"/>
          <w:iCs/>
          <w:sz w:val="20"/>
          <w:szCs w:val="20"/>
          <w:lang w:val="pt-BR"/>
        </w:rPr>
        <w:t>levante relacionada com o proje</w:t>
      </w:r>
      <w:r w:rsidRPr="004B58AA">
        <w:rPr>
          <w:rFonts w:ascii="Arial" w:hAnsi="Arial" w:cs="Arial"/>
          <w:iCs/>
          <w:sz w:val="20"/>
          <w:szCs w:val="20"/>
          <w:lang w:val="pt-BR"/>
        </w:rPr>
        <w:t>to, incluindo a política e os documentos programáticos e relat</w:t>
      </w:r>
      <w:r w:rsidR="006B1FF7">
        <w:rPr>
          <w:rFonts w:ascii="Arial" w:hAnsi="Arial" w:cs="Arial"/>
          <w:iCs/>
          <w:sz w:val="20"/>
          <w:szCs w:val="20"/>
          <w:lang w:val="pt-BR"/>
        </w:rPr>
        <w:t>órios de acompanhamento.</w:t>
      </w:r>
    </w:p>
    <w:p w:rsidR="007A52A3" w:rsidRPr="004B58AA" w:rsidRDefault="006B1FF7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M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apeamento das partes interessadas para determinar quem deve ser consultado, as questões de avaliação que devem ser endereçadas a eles, e quais ferramentas são mais eficazes para gerar informações com cada grupo alvo diferente</w:t>
      </w:r>
      <w:r w:rsidR="00244A3D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7A52A3" w:rsidRPr="004B58AA" w:rsidRDefault="006B1FF7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R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euniões de informação e entrevistas para finalizar </w:t>
      </w:r>
      <w:r w:rsidR="00244A3D" w:rsidRPr="004B58AA">
        <w:rPr>
          <w:rFonts w:ascii="Arial" w:hAnsi="Arial" w:cs="Arial"/>
          <w:iCs/>
          <w:sz w:val="20"/>
          <w:szCs w:val="20"/>
          <w:lang w:val="pt-BR"/>
        </w:rPr>
        <w:t>o projeto de avaliação;</w:t>
      </w:r>
    </w:p>
    <w:p w:rsidR="00114614" w:rsidRPr="004B58AA" w:rsidRDefault="007A52A3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Elaboração de relatório </w:t>
      </w:r>
      <w:r w:rsidR="006B1FF7">
        <w:rPr>
          <w:rFonts w:ascii="Arial" w:hAnsi="Arial" w:cs="Arial"/>
          <w:iCs/>
          <w:sz w:val="20"/>
          <w:szCs w:val="20"/>
          <w:lang w:val="pt-BR"/>
        </w:rPr>
        <w:t>inicial: o relatório inicial</w:t>
      </w:r>
      <w:r w:rsidR="00425376">
        <w:rPr>
          <w:rFonts w:ascii="Arial" w:hAnsi="Arial" w:cs="Arial"/>
          <w:iCs/>
          <w:sz w:val="20"/>
          <w:szCs w:val="20"/>
          <w:lang w:val="pt-BR"/>
        </w:rPr>
        <w:t xml:space="preserve"> d</w:t>
      </w:r>
      <w:r w:rsidRPr="004B58AA">
        <w:rPr>
          <w:rFonts w:ascii="Arial" w:hAnsi="Arial" w:cs="Arial"/>
          <w:iCs/>
          <w:sz w:val="20"/>
          <w:szCs w:val="20"/>
          <w:lang w:val="pt-BR"/>
        </w:rPr>
        <w:t>eve</w:t>
      </w:r>
      <w:r w:rsidR="00244A3D" w:rsidRPr="004B58AA">
        <w:rPr>
          <w:rFonts w:ascii="Arial" w:hAnsi="Arial" w:cs="Arial"/>
          <w:iCs/>
          <w:sz w:val="20"/>
          <w:szCs w:val="20"/>
          <w:lang w:val="pt-BR"/>
        </w:rPr>
        <w:t xml:space="preserve"> </w:t>
      </w:r>
      <w:r w:rsidR="00425376">
        <w:rPr>
          <w:rFonts w:ascii="Arial" w:hAnsi="Arial" w:cs="Arial"/>
          <w:iCs/>
          <w:sz w:val="20"/>
          <w:szCs w:val="20"/>
          <w:lang w:val="pt-BR"/>
        </w:rPr>
        <w:t xml:space="preserve">considerar </w:t>
      </w:r>
      <w:r w:rsidRPr="004B58AA">
        <w:rPr>
          <w:rFonts w:ascii="Arial" w:hAnsi="Arial" w:cs="Arial"/>
          <w:iCs/>
          <w:sz w:val="20"/>
          <w:szCs w:val="20"/>
          <w:lang w:val="pt-BR"/>
        </w:rPr>
        <w:t>as questões de avaliação (e refiná-los conforme o caso), as fontes de dados e métodos de coleta de dados.</w:t>
      </w:r>
      <w:r w:rsidR="00114614" w:rsidRPr="004B58AA">
        <w:rPr>
          <w:rFonts w:ascii="Arial" w:hAnsi="Arial" w:cs="Arial"/>
          <w:iCs/>
          <w:sz w:val="20"/>
          <w:szCs w:val="20"/>
          <w:lang w:val="pt-BR"/>
        </w:rPr>
        <w:t xml:space="preserve"> </w:t>
      </w:r>
    </w:p>
    <w:p w:rsidR="007A52A3" w:rsidRPr="004B58AA" w:rsidRDefault="007A52A3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</w:pPr>
    </w:p>
    <w:p w:rsidR="00114614" w:rsidRPr="004B58AA" w:rsidRDefault="006B1FF7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>Fase de c</w:t>
      </w:r>
      <w:r w:rsidR="009E5934" w:rsidRPr="004B58AA"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 xml:space="preserve">oleta </w:t>
      </w:r>
      <w:r w:rsidR="00425376"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 xml:space="preserve">e geração </w:t>
      </w:r>
      <w:r w:rsidR="009E5934" w:rsidRPr="004B58AA"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>de dados</w:t>
      </w:r>
      <w:r w:rsidR="00114614" w:rsidRPr="004B58AA"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>:</w:t>
      </w:r>
    </w:p>
    <w:p w:rsidR="007A52A3" w:rsidRPr="004B58AA" w:rsidRDefault="00425376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M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issão de avaliação: visita</w:t>
      </w:r>
      <w:r w:rsidR="00B7667F" w:rsidRPr="004B58AA">
        <w:rPr>
          <w:rFonts w:ascii="Arial" w:hAnsi="Arial" w:cs="Arial"/>
          <w:iCs/>
          <w:sz w:val="20"/>
          <w:szCs w:val="20"/>
          <w:lang w:val="pt-BR"/>
        </w:rPr>
        <w:t xml:space="preserve">r 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os locais onde o projeto é executado. Durante a missão, as seguintes ferramentas podem ser aplicadas para a coleta </w:t>
      </w:r>
      <w:r>
        <w:rPr>
          <w:rFonts w:ascii="Arial" w:hAnsi="Arial" w:cs="Arial"/>
          <w:iCs/>
          <w:sz w:val="20"/>
          <w:szCs w:val="20"/>
          <w:lang w:val="pt-BR"/>
        </w:rPr>
        <w:t>e geração de dados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:</w:t>
      </w:r>
    </w:p>
    <w:p w:rsidR="007A52A3" w:rsidRPr="004B58AA" w:rsidRDefault="007A52A3" w:rsidP="007B11BB">
      <w:pPr>
        <w:pStyle w:val="NormalWeb"/>
        <w:numPr>
          <w:ilvl w:val="1"/>
          <w:numId w:val="2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Pesquisas com os participantes do projeto</w:t>
      </w:r>
      <w:r w:rsidR="00B7667F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7A52A3" w:rsidRPr="004B58AA" w:rsidRDefault="00B7667F" w:rsidP="007B11BB">
      <w:pPr>
        <w:pStyle w:val="NormalWeb"/>
        <w:numPr>
          <w:ilvl w:val="1"/>
          <w:numId w:val="2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E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ntrevis</w:t>
      </w: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tas face-a-face ou por </w:t>
      </w:r>
      <w:r w:rsidR="009E5934" w:rsidRPr="004B58AA">
        <w:rPr>
          <w:rFonts w:ascii="Arial" w:hAnsi="Arial" w:cs="Arial"/>
          <w:iCs/>
          <w:sz w:val="20"/>
          <w:szCs w:val="20"/>
          <w:lang w:val="pt-BR"/>
        </w:rPr>
        <w:t>telefone</w:t>
      </w:r>
      <w:r w:rsidR="003B6B23" w:rsidRPr="004B58AA">
        <w:rPr>
          <w:rFonts w:ascii="Arial" w:hAnsi="Arial" w:cs="Arial"/>
          <w:iCs/>
          <w:sz w:val="20"/>
          <w:szCs w:val="20"/>
          <w:lang w:val="pt-BR"/>
        </w:rPr>
        <w:t>, realizadas em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 profundidade</w:t>
      </w:r>
      <w:r w:rsidRPr="004B58AA">
        <w:rPr>
          <w:rFonts w:ascii="Arial" w:hAnsi="Arial" w:cs="Arial"/>
          <w:iCs/>
          <w:sz w:val="20"/>
          <w:szCs w:val="20"/>
          <w:lang w:val="pt-BR"/>
        </w:rPr>
        <w:t>,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 com os participantes </w:t>
      </w: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selecionados 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do projeto</w:t>
      </w:r>
      <w:r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7A52A3" w:rsidRPr="004B58AA" w:rsidRDefault="00425376" w:rsidP="007B11BB">
      <w:pPr>
        <w:pStyle w:val="NormalWeb"/>
        <w:numPr>
          <w:ilvl w:val="1"/>
          <w:numId w:val="2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R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euniões </w:t>
      </w:r>
      <w:r w:rsidR="00B7667F" w:rsidRPr="004B58AA">
        <w:rPr>
          <w:rFonts w:ascii="Arial" w:hAnsi="Arial" w:cs="Arial"/>
          <w:iCs/>
          <w:sz w:val="20"/>
          <w:szCs w:val="20"/>
          <w:lang w:val="pt-BR"/>
        </w:rPr>
        <w:t xml:space="preserve">de grupo 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com as partes interessadas</w:t>
      </w:r>
      <w:r w:rsidR="00B7667F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7A52A3" w:rsidRPr="004B58AA" w:rsidRDefault="00B7667F" w:rsidP="007B11BB">
      <w:pPr>
        <w:pStyle w:val="NormalWeb"/>
        <w:numPr>
          <w:ilvl w:val="1"/>
          <w:numId w:val="2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O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ficinas </w:t>
      </w:r>
      <w:r w:rsidRPr="004B58AA">
        <w:rPr>
          <w:rFonts w:ascii="Arial" w:hAnsi="Arial" w:cs="Arial"/>
          <w:iCs/>
          <w:sz w:val="20"/>
          <w:szCs w:val="20"/>
          <w:lang w:val="pt-BR"/>
        </w:rPr>
        <w:t>com as partes interessadas;</w:t>
      </w:r>
    </w:p>
    <w:p w:rsidR="007A52A3" w:rsidRPr="004B58AA" w:rsidRDefault="00425376" w:rsidP="007B11BB">
      <w:pPr>
        <w:pStyle w:val="NormalWeb"/>
        <w:numPr>
          <w:ilvl w:val="1"/>
          <w:numId w:val="2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V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isitas </w:t>
      </w:r>
      <w:r>
        <w:rPr>
          <w:rFonts w:ascii="Arial" w:hAnsi="Arial" w:cs="Arial"/>
          <w:iCs/>
          <w:sz w:val="20"/>
          <w:szCs w:val="20"/>
          <w:lang w:val="pt-BR"/>
        </w:rPr>
        <w:t>às</w:t>
      </w:r>
      <w:r w:rsidR="00B7667F" w:rsidRPr="004B58AA">
        <w:rPr>
          <w:rFonts w:ascii="Arial" w:hAnsi="Arial" w:cs="Arial"/>
          <w:iCs/>
          <w:sz w:val="20"/>
          <w:szCs w:val="20"/>
          <w:lang w:val="pt-BR"/>
        </w:rPr>
        <w:t xml:space="preserve"> 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áreas onde o projeto é implementado</w:t>
      </w:r>
      <w:r w:rsidR="00B7667F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7A52A3" w:rsidRPr="004B58AA" w:rsidRDefault="00425376" w:rsidP="007B11BB">
      <w:pPr>
        <w:pStyle w:val="NormalWeb"/>
        <w:numPr>
          <w:ilvl w:val="1"/>
          <w:numId w:val="2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O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ficinas </w:t>
      </w:r>
      <w:r w:rsidR="00B7667F" w:rsidRPr="004B58AA">
        <w:rPr>
          <w:rFonts w:ascii="Arial" w:hAnsi="Arial" w:cs="Arial"/>
          <w:iCs/>
          <w:sz w:val="20"/>
          <w:szCs w:val="20"/>
          <w:lang w:val="pt-BR"/>
        </w:rPr>
        <w:t xml:space="preserve">de aprendizagem 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com voluntários e parceiros</w:t>
      </w:r>
      <w:r w:rsidR="00B7667F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114614" w:rsidRPr="004B58AA" w:rsidRDefault="00425376" w:rsidP="007B11BB">
      <w:pPr>
        <w:pStyle w:val="NormalWeb"/>
        <w:numPr>
          <w:ilvl w:val="1"/>
          <w:numId w:val="2"/>
        </w:numPr>
        <w:spacing w:line="240" w:lineRule="auto"/>
        <w:jc w:val="both"/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R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euniões informativas e workshops com as partes interessadas para informar sobre os resultados iniciais da co</w:t>
      </w:r>
      <w:r w:rsidR="00B7667F" w:rsidRPr="004B58AA">
        <w:rPr>
          <w:rFonts w:ascii="Arial" w:hAnsi="Arial" w:cs="Arial"/>
          <w:iCs/>
          <w:sz w:val="20"/>
          <w:szCs w:val="20"/>
          <w:lang w:val="pt-BR"/>
        </w:rPr>
        <w:t xml:space="preserve">leta de dados e geração de </w:t>
      </w:r>
      <w:r w:rsidR="009E5934" w:rsidRPr="004B58AA">
        <w:rPr>
          <w:rFonts w:ascii="Arial" w:hAnsi="Arial" w:cs="Arial"/>
          <w:iCs/>
          <w:sz w:val="20"/>
          <w:szCs w:val="20"/>
          <w:lang w:val="pt-BR"/>
        </w:rPr>
        <w:t>estágios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, para corrigir erros, e discutir </w:t>
      </w:r>
      <w:r w:rsidR="009E5934" w:rsidRPr="004B58AA">
        <w:rPr>
          <w:rFonts w:ascii="Arial" w:hAnsi="Arial" w:cs="Arial"/>
          <w:iCs/>
          <w:sz w:val="20"/>
          <w:szCs w:val="20"/>
          <w:lang w:val="pt-BR"/>
        </w:rPr>
        <w:t>ideias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 para recomendações. Quando apropriado, um resumo das conclusões no idioma local ou formato pictórico (para os interessados analfabetos) deve ser produzido.</w:t>
      </w:r>
    </w:p>
    <w:p w:rsidR="00B7667F" w:rsidRPr="004B58AA" w:rsidRDefault="00B7667F" w:rsidP="007B11BB">
      <w:pPr>
        <w:pStyle w:val="NormalWeb"/>
        <w:spacing w:line="240" w:lineRule="auto"/>
        <w:ind w:left="1440"/>
        <w:jc w:val="both"/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</w:pPr>
    </w:p>
    <w:p w:rsidR="00114614" w:rsidRPr="004B58AA" w:rsidRDefault="009E5934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</w:pPr>
      <w:r w:rsidRPr="004B58AA"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>Análise e</w:t>
      </w:r>
      <w:r w:rsidR="00114614" w:rsidRPr="004B58AA"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 xml:space="preserve"> </w:t>
      </w:r>
      <w:r w:rsidR="00CD4D82" w:rsidRPr="004B58AA"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>fases do relatório</w:t>
      </w:r>
      <w:r w:rsidR="00114614" w:rsidRPr="004B58AA">
        <w:rPr>
          <w:rFonts w:ascii="Arial" w:eastAsia="Times New Roman" w:hAnsi="Arial" w:cs="Arial"/>
          <w:b/>
          <w:bCs/>
          <w:color w:val="4C91DE"/>
          <w:sz w:val="20"/>
          <w:szCs w:val="20"/>
          <w:lang w:val="pt-BR"/>
        </w:rPr>
        <w:t>:</w:t>
      </w:r>
    </w:p>
    <w:p w:rsidR="009E6710" w:rsidRPr="004B58AA" w:rsidRDefault="009E6710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</w:p>
    <w:p w:rsidR="007A52A3" w:rsidRPr="004B58AA" w:rsidRDefault="007A52A3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 xml:space="preserve">Preparação </w:t>
      </w:r>
      <w:r w:rsidR="009E6710" w:rsidRPr="004B58AA">
        <w:rPr>
          <w:rFonts w:ascii="Arial" w:hAnsi="Arial" w:cs="Arial"/>
          <w:iCs/>
          <w:sz w:val="20"/>
          <w:szCs w:val="20"/>
          <w:lang w:val="pt-BR"/>
        </w:rPr>
        <w:t xml:space="preserve">do memorando </w:t>
      </w:r>
      <w:r w:rsidR="00CE7E9B" w:rsidRPr="004B58AA">
        <w:rPr>
          <w:rFonts w:ascii="Arial" w:hAnsi="Arial" w:cs="Arial"/>
          <w:iCs/>
          <w:sz w:val="20"/>
          <w:szCs w:val="20"/>
          <w:lang w:val="pt-BR"/>
        </w:rPr>
        <w:t>da(s) missão</w:t>
      </w:r>
      <w:r w:rsidRPr="004B58AA">
        <w:rPr>
          <w:rFonts w:ascii="Arial" w:hAnsi="Arial" w:cs="Arial"/>
          <w:iCs/>
          <w:sz w:val="20"/>
          <w:szCs w:val="20"/>
          <w:lang w:val="pt-BR"/>
        </w:rPr>
        <w:t>(s): uma descrição detalhada da missão de avaliação, incluindo as atividades realizadas, as pessoa</w:t>
      </w:r>
      <w:r w:rsidR="00CE7E9B" w:rsidRPr="004B58AA">
        <w:rPr>
          <w:rFonts w:ascii="Arial" w:hAnsi="Arial" w:cs="Arial"/>
          <w:iCs/>
          <w:sz w:val="20"/>
          <w:szCs w:val="20"/>
          <w:lang w:val="pt-BR"/>
        </w:rPr>
        <w:t>s encontradas</w:t>
      </w:r>
      <w:r w:rsidRPr="004B58AA">
        <w:rPr>
          <w:rFonts w:ascii="Arial" w:hAnsi="Arial" w:cs="Arial"/>
          <w:iCs/>
          <w:sz w:val="20"/>
          <w:szCs w:val="20"/>
          <w:lang w:val="pt-BR"/>
        </w:rPr>
        <w:t>, e questões a serem consideradas no relatório de avaliação</w:t>
      </w:r>
      <w:r w:rsidR="00CE7E9B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7A52A3" w:rsidRPr="004B58AA" w:rsidRDefault="00CE7E9B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Preparação do proje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to de relatório de avaliação e </w:t>
      </w:r>
      <w:r w:rsidR="0027126F" w:rsidRPr="004B58AA">
        <w:rPr>
          <w:rFonts w:ascii="Arial" w:hAnsi="Arial" w:cs="Arial"/>
          <w:iCs/>
          <w:sz w:val="20"/>
          <w:szCs w:val="20"/>
          <w:lang w:val="pt-BR"/>
        </w:rPr>
        <w:t xml:space="preserve">matriz de 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recomendações</w:t>
      </w:r>
      <w:r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7A52A3" w:rsidRPr="004B58AA" w:rsidRDefault="00425376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 xml:space="preserve">Feedback sobre o rascunho (versão preliminar) 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d</w:t>
      </w:r>
      <w:r>
        <w:rPr>
          <w:rFonts w:ascii="Arial" w:hAnsi="Arial" w:cs="Arial"/>
          <w:iCs/>
          <w:sz w:val="20"/>
          <w:szCs w:val="20"/>
          <w:lang w:val="pt-BR"/>
        </w:rPr>
        <w:t>o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 relatório d</w:t>
      </w:r>
      <w:r>
        <w:rPr>
          <w:rFonts w:ascii="Arial" w:hAnsi="Arial" w:cs="Arial"/>
          <w:iCs/>
          <w:sz w:val="20"/>
          <w:szCs w:val="20"/>
          <w:lang w:val="pt-BR"/>
        </w:rPr>
        <w:t>e avaliação pela unidade de terreno do programa VNU, o Corpo Nacional de Voluntários e o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 xml:space="preserve">s interessados </w:t>
      </w:r>
      <w:r>
        <w:rPr>
          <w:rFonts w:ascii="Arial" w:hAnsi="Arial" w:cs="Arial"/>
          <w:iCs/>
          <w:sz w:val="20"/>
          <w:szCs w:val="20"/>
          <w:lang w:val="pt-BR"/>
        </w:rPr>
        <w:t>s</w:t>
      </w:r>
      <w:r w:rsidR="007A52A3" w:rsidRPr="004B58AA">
        <w:rPr>
          <w:rFonts w:ascii="Arial" w:hAnsi="Arial" w:cs="Arial"/>
          <w:iCs/>
          <w:sz w:val="20"/>
          <w:szCs w:val="20"/>
          <w:lang w:val="pt-BR"/>
        </w:rPr>
        <w:t>elecionados</w:t>
      </w:r>
      <w:r w:rsidR="00CE7E9B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114614" w:rsidRPr="004B58AA" w:rsidRDefault="007A52A3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u w:val="single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Apresentação do relatório de avaliação final</w:t>
      </w:r>
      <w:r w:rsidR="00CE7E9B" w:rsidRPr="004B58AA">
        <w:rPr>
          <w:rFonts w:ascii="Arial" w:hAnsi="Arial" w:cs="Arial"/>
          <w:iCs/>
          <w:sz w:val="20"/>
          <w:szCs w:val="20"/>
          <w:lang w:val="pt-BR"/>
        </w:rPr>
        <w:t>.</w:t>
      </w:r>
    </w:p>
    <w:p w:rsidR="00595F00" w:rsidRPr="004B58AA" w:rsidRDefault="00595F00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iCs/>
          <w:sz w:val="20"/>
          <w:szCs w:val="20"/>
          <w:u w:val="single"/>
          <w:lang w:val="pt-BR"/>
        </w:rPr>
      </w:pPr>
    </w:p>
    <w:p w:rsidR="00114614" w:rsidRPr="004B58AA" w:rsidRDefault="009E5934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u w:val="single"/>
          <w:lang w:val="pt-BR"/>
        </w:rPr>
      </w:pPr>
      <w:r w:rsidRPr="004B58AA">
        <w:rPr>
          <w:rFonts w:ascii="Arial" w:hAnsi="Arial" w:cs="Arial"/>
          <w:iCs/>
          <w:sz w:val="20"/>
          <w:szCs w:val="20"/>
          <w:u w:val="single"/>
          <w:lang w:val="pt-BR"/>
        </w:rPr>
        <w:t>Cronograma</w:t>
      </w:r>
    </w:p>
    <w:p w:rsidR="00595F00" w:rsidRPr="004B58AA" w:rsidRDefault="00595F00" w:rsidP="007B11BB">
      <w:pPr>
        <w:pStyle w:val="NormalWeb"/>
        <w:spacing w:line="240" w:lineRule="auto"/>
        <w:jc w:val="both"/>
        <w:rPr>
          <w:rFonts w:ascii="Arial" w:eastAsia="Times New Roman" w:hAnsi="Arial" w:cs="Arial"/>
          <w:sz w:val="20"/>
          <w:szCs w:val="20"/>
          <w:lang w:val="pt-BR"/>
        </w:rPr>
      </w:pPr>
    </w:p>
    <w:tbl>
      <w:tblPr>
        <w:tblW w:w="8023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19"/>
        <w:gridCol w:w="1604"/>
      </w:tblGrid>
      <w:tr w:rsidR="00CC2CBE" w:rsidRPr="004B58AA" w:rsidTr="00D10419">
        <w:tc>
          <w:tcPr>
            <w:tcW w:w="6419" w:type="dxa"/>
            <w:shd w:val="clear" w:color="auto" w:fill="4C91DE"/>
          </w:tcPr>
          <w:p w:rsidR="00CC2CBE" w:rsidRPr="004B58AA" w:rsidRDefault="009E5934" w:rsidP="007B11BB">
            <w:pPr>
              <w:pStyle w:val="NormalWeb"/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 xml:space="preserve">Passos do processo de avaliação </w:t>
            </w:r>
          </w:p>
        </w:tc>
        <w:tc>
          <w:tcPr>
            <w:tcW w:w="1604" w:type="dxa"/>
            <w:shd w:val="clear" w:color="auto" w:fill="4C91DE"/>
          </w:tcPr>
          <w:p w:rsidR="00CC2CBE" w:rsidRPr="004B58AA" w:rsidRDefault="009E5934" w:rsidP="007B11BB">
            <w:pPr>
              <w:pStyle w:val="NormalWeb"/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 xml:space="preserve">Estimado # em dias úteis </w:t>
            </w:r>
            <w:r w:rsidR="00CC2CBE" w:rsidRPr="004B58AA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C2CBE" w:rsidRPr="004B58AA" w:rsidTr="00D10419">
        <w:tc>
          <w:tcPr>
            <w:tcW w:w="6419" w:type="dxa"/>
            <w:shd w:val="clear" w:color="auto" w:fill="auto"/>
          </w:tcPr>
          <w:p w:rsidR="00CC2CBE" w:rsidRPr="004B58AA" w:rsidRDefault="00460394" w:rsidP="007B11BB">
            <w:pPr>
              <w:pStyle w:val="NormalWeb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>Revisão documental</w:t>
            </w:r>
          </w:p>
        </w:tc>
        <w:tc>
          <w:tcPr>
            <w:tcW w:w="1604" w:type="dxa"/>
            <w:shd w:val="clear" w:color="auto" w:fill="auto"/>
          </w:tcPr>
          <w:p w:rsidR="00CC2CBE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Em até 3 dia</w:t>
            </w:r>
            <w:r w:rsidR="00CC2CBE" w:rsidRPr="004B58AA">
              <w:rPr>
                <w:rFonts w:ascii="Arial" w:hAnsi="Arial" w:cs="Arial"/>
                <w:sz w:val="20"/>
                <w:szCs w:val="20"/>
                <w:lang w:val="pt-BR"/>
              </w:rPr>
              <w:t>s</w:t>
            </w:r>
          </w:p>
        </w:tc>
      </w:tr>
      <w:tr w:rsidR="00CC2CBE" w:rsidRPr="004B58AA" w:rsidTr="00D10419">
        <w:tc>
          <w:tcPr>
            <w:tcW w:w="6419" w:type="dxa"/>
            <w:shd w:val="clear" w:color="auto" w:fill="auto"/>
          </w:tcPr>
          <w:p w:rsidR="00CC2CBE" w:rsidRPr="004B58AA" w:rsidRDefault="00460394" w:rsidP="007B11BB">
            <w:pPr>
              <w:pStyle w:val="NormalWeb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>Mapeamento das partes interessadas</w:t>
            </w:r>
          </w:p>
        </w:tc>
        <w:tc>
          <w:tcPr>
            <w:tcW w:w="1604" w:type="dxa"/>
            <w:shd w:val="clear" w:color="auto" w:fill="auto"/>
          </w:tcPr>
          <w:p w:rsidR="00CC2CBE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1 dia</w:t>
            </w:r>
          </w:p>
        </w:tc>
      </w:tr>
      <w:tr w:rsidR="00CC2CBE" w:rsidRPr="004B58AA" w:rsidTr="00D10419">
        <w:tc>
          <w:tcPr>
            <w:tcW w:w="6419" w:type="dxa"/>
            <w:shd w:val="clear" w:color="auto" w:fill="auto"/>
          </w:tcPr>
          <w:p w:rsidR="00CC2CBE" w:rsidRPr="004B58AA" w:rsidRDefault="00425376" w:rsidP="007B11BB">
            <w:pPr>
              <w:pStyle w:val="NormalWeb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pt-BR"/>
              </w:rPr>
              <w:lastRenderedPageBreak/>
              <w:t xml:space="preserve">Reuniões </w:t>
            </w:r>
            <w:r w:rsidR="00460394"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>informativas e entrevistas</w:t>
            </w:r>
          </w:p>
        </w:tc>
        <w:tc>
          <w:tcPr>
            <w:tcW w:w="1604" w:type="dxa"/>
            <w:shd w:val="clear" w:color="auto" w:fill="auto"/>
          </w:tcPr>
          <w:p w:rsidR="00CC2CBE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Em até 2 dia</w:t>
            </w:r>
            <w:r w:rsidR="00CC2CBE" w:rsidRPr="004B58AA">
              <w:rPr>
                <w:rFonts w:ascii="Arial" w:hAnsi="Arial" w:cs="Arial"/>
                <w:sz w:val="20"/>
                <w:szCs w:val="20"/>
                <w:lang w:val="pt-BR"/>
              </w:rPr>
              <w:t>s</w:t>
            </w:r>
          </w:p>
        </w:tc>
      </w:tr>
      <w:tr w:rsidR="00CC2CBE" w:rsidRPr="004B58AA" w:rsidTr="00D10419">
        <w:tc>
          <w:tcPr>
            <w:tcW w:w="6419" w:type="dxa"/>
            <w:shd w:val="clear" w:color="auto" w:fill="auto"/>
          </w:tcPr>
          <w:p w:rsidR="00CC2CBE" w:rsidRPr="004B58AA" w:rsidRDefault="00460394" w:rsidP="007B11BB">
            <w:pPr>
              <w:pStyle w:val="NormalWeb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 xml:space="preserve">Preparação do relatório inicial </w:t>
            </w:r>
          </w:p>
        </w:tc>
        <w:tc>
          <w:tcPr>
            <w:tcW w:w="1604" w:type="dxa"/>
            <w:shd w:val="clear" w:color="auto" w:fill="auto"/>
          </w:tcPr>
          <w:p w:rsidR="00CC2CBE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2 dia</w:t>
            </w:r>
            <w:r w:rsidR="00CC2CBE" w:rsidRPr="004B58AA">
              <w:rPr>
                <w:rFonts w:ascii="Arial" w:hAnsi="Arial" w:cs="Arial"/>
                <w:sz w:val="20"/>
                <w:szCs w:val="20"/>
                <w:lang w:val="pt-BR"/>
              </w:rPr>
              <w:t>s</w:t>
            </w:r>
          </w:p>
        </w:tc>
      </w:tr>
      <w:tr w:rsidR="00CC2CBE" w:rsidRPr="004B58AA" w:rsidTr="002A7F23">
        <w:tc>
          <w:tcPr>
            <w:tcW w:w="6419" w:type="dxa"/>
            <w:shd w:val="clear" w:color="auto" w:fill="C6D9F1"/>
          </w:tcPr>
          <w:p w:rsidR="00CC2CBE" w:rsidRPr="004B58AA" w:rsidRDefault="00AC39C3" w:rsidP="00425376">
            <w:pPr>
              <w:pStyle w:val="NormalWeb"/>
              <w:spacing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Revisão inicial e</w:t>
            </w:r>
            <w:r w:rsidR="00D27FB0"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425376">
              <w:rPr>
                <w:rFonts w:ascii="Arial" w:hAnsi="Arial" w:cs="Arial"/>
                <w:sz w:val="20"/>
                <w:szCs w:val="20"/>
                <w:lang w:val="pt-BR"/>
              </w:rPr>
              <w:t xml:space="preserve">aprovação pelo VNU, CNV </w:t>
            </w: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e partes interessadas</w:t>
            </w:r>
          </w:p>
        </w:tc>
        <w:tc>
          <w:tcPr>
            <w:tcW w:w="1604" w:type="dxa"/>
            <w:shd w:val="clear" w:color="auto" w:fill="C6D9F1"/>
          </w:tcPr>
          <w:p w:rsidR="00CC2CBE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4 dia</w:t>
            </w:r>
            <w:r w:rsidR="00D27FB0" w:rsidRPr="004B58AA">
              <w:rPr>
                <w:rFonts w:ascii="Arial" w:hAnsi="Arial" w:cs="Arial"/>
                <w:sz w:val="20"/>
                <w:szCs w:val="20"/>
                <w:lang w:val="pt-BR"/>
              </w:rPr>
              <w:t>s</w:t>
            </w:r>
          </w:p>
        </w:tc>
      </w:tr>
      <w:tr w:rsidR="00CC2CBE" w:rsidRPr="004B58AA" w:rsidTr="00D10419">
        <w:tc>
          <w:tcPr>
            <w:tcW w:w="6419" w:type="dxa"/>
            <w:shd w:val="clear" w:color="auto" w:fill="auto"/>
          </w:tcPr>
          <w:p w:rsidR="00CC2CBE" w:rsidRPr="004B58AA" w:rsidRDefault="00AC39C3" w:rsidP="007B11BB">
            <w:pPr>
              <w:pStyle w:val="NormalWeb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 xml:space="preserve">Missão de avaliação </w:t>
            </w:r>
          </w:p>
        </w:tc>
        <w:tc>
          <w:tcPr>
            <w:tcW w:w="1604" w:type="dxa"/>
            <w:shd w:val="clear" w:color="auto" w:fill="auto"/>
          </w:tcPr>
          <w:p w:rsidR="00CC2CBE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Em até</w:t>
            </w:r>
            <w:r w:rsidR="00D27FB0"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10</w:t>
            </w: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dia</w:t>
            </w:r>
            <w:r w:rsidR="00CC2CBE" w:rsidRPr="004B58AA">
              <w:rPr>
                <w:rFonts w:ascii="Arial" w:hAnsi="Arial" w:cs="Arial"/>
                <w:sz w:val="20"/>
                <w:szCs w:val="20"/>
                <w:lang w:val="pt-BR"/>
              </w:rPr>
              <w:t>s</w:t>
            </w:r>
          </w:p>
        </w:tc>
      </w:tr>
      <w:tr w:rsidR="00CC2CBE" w:rsidRPr="004B58AA" w:rsidTr="00D10419">
        <w:tc>
          <w:tcPr>
            <w:tcW w:w="6419" w:type="dxa"/>
            <w:shd w:val="clear" w:color="auto" w:fill="auto"/>
          </w:tcPr>
          <w:p w:rsidR="00CC2CBE" w:rsidRPr="004B58AA" w:rsidRDefault="005B4159" w:rsidP="007B11BB">
            <w:pPr>
              <w:pStyle w:val="NormalWeb"/>
              <w:spacing w:line="24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>Preparação do rascunho do relatório de avaliação e a matriz de recomendação</w:t>
            </w:r>
          </w:p>
        </w:tc>
        <w:tc>
          <w:tcPr>
            <w:tcW w:w="1604" w:type="dxa"/>
            <w:shd w:val="clear" w:color="auto" w:fill="auto"/>
          </w:tcPr>
          <w:p w:rsidR="00CC2CBE" w:rsidRPr="004B58AA" w:rsidRDefault="00D27FB0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10</w:t>
            </w:r>
            <w:r w:rsidR="00CC2CBE"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2C629A" w:rsidRPr="004B58AA">
              <w:rPr>
                <w:rFonts w:ascii="Arial" w:hAnsi="Arial" w:cs="Arial"/>
                <w:sz w:val="20"/>
                <w:szCs w:val="20"/>
                <w:lang w:val="pt-BR"/>
              </w:rPr>
              <w:t>dia</w:t>
            </w:r>
            <w:r w:rsidR="00CC2CBE" w:rsidRPr="004B58AA">
              <w:rPr>
                <w:rFonts w:ascii="Arial" w:hAnsi="Arial" w:cs="Arial"/>
                <w:sz w:val="20"/>
                <w:szCs w:val="20"/>
                <w:lang w:val="pt-BR"/>
              </w:rPr>
              <w:t>s</w:t>
            </w:r>
          </w:p>
        </w:tc>
      </w:tr>
      <w:tr w:rsidR="00CC2CBE" w:rsidRPr="004B58AA" w:rsidTr="002A7F23">
        <w:tc>
          <w:tcPr>
            <w:tcW w:w="6419" w:type="dxa"/>
            <w:shd w:val="clear" w:color="auto" w:fill="C6D9F1"/>
          </w:tcPr>
          <w:p w:rsidR="00CC2CBE" w:rsidRPr="004B58AA" w:rsidRDefault="00425376" w:rsidP="00425376">
            <w:pPr>
              <w:pStyle w:val="NormalWeb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pt-BR"/>
              </w:rPr>
              <w:t>Feedback do VNU</w:t>
            </w:r>
            <w:r w:rsidR="005B4159"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 xml:space="preserve"> e das partes interessadas para o consultor </w:t>
            </w:r>
            <w:r>
              <w:rPr>
                <w:rFonts w:ascii="Arial" w:hAnsi="Arial" w:cs="Arial"/>
                <w:iCs/>
                <w:sz w:val="20"/>
                <w:szCs w:val="20"/>
                <w:lang w:val="pt-BR"/>
              </w:rPr>
              <w:t xml:space="preserve">sobre o </w:t>
            </w:r>
            <w:r w:rsidR="005B4159"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>relatório de avaliação</w:t>
            </w:r>
            <w:r w:rsidR="00460394"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 xml:space="preserve"> e matriz de recomendação</w:t>
            </w:r>
            <w:r w:rsidR="00CC2CBE"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604" w:type="dxa"/>
            <w:shd w:val="clear" w:color="auto" w:fill="C6D9F1"/>
          </w:tcPr>
          <w:p w:rsidR="00CC2CBE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Em até</w:t>
            </w:r>
            <w:r w:rsidR="00D27FB0"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7</w:t>
            </w: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dia</w:t>
            </w:r>
            <w:r w:rsidR="00CC2CBE" w:rsidRPr="004B58AA">
              <w:rPr>
                <w:rFonts w:ascii="Arial" w:hAnsi="Arial" w:cs="Arial"/>
                <w:sz w:val="20"/>
                <w:szCs w:val="20"/>
                <w:lang w:val="pt-BR"/>
              </w:rPr>
              <w:t>s</w:t>
            </w:r>
          </w:p>
        </w:tc>
      </w:tr>
      <w:tr w:rsidR="00D27FB0" w:rsidRPr="004B58AA" w:rsidTr="00D10419">
        <w:tc>
          <w:tcPr>
            <w:tcW w:w="6419" w:type="dxa"/>
            <w:shd w:val="clear" w:color="auto" w:fill="auto"/>
          </w:tcPr>
          <w:p w:rsidR="00D27FB0" w:rsidRPr="004B58AA" w:rsidRDefault="005B4159" w:rsidP="007B11BB">
            <w:pPr>
              <w:pStyle w:val="NormalWeb"/>
              <w:spacing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Revisão</w:t>
            </w:r>
            <w:r w:rsidR="004A3374"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dos comentários e finalização do relatório de avaliação </w:t>
            </w:r>
          </w:p>
        </w:tc>
        <w:tc>
          <w:tcPr>
            <w:tcW w:w="1604" w:type="dxa"/>
            <w:shd w:val="clear" w:color="auto" w:fill="auto"/>
          </w:tcPr>
          <w:p w:rsidR="00D27FB0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Em até</w:t>
            </w:r>
            <w:r w:rsidR="0063725E"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5</w:t>
            </w:r>
            <w:r w:rsidR="00D27FB0"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dia</w:t>
            </w:r>
            <w:r w:rsidR="00D27FB0" w:rsidRPr="004B58AA">
              <w:rPr>
                <w:rFonts w:ascii="Arial" w:hAnsi="Arial" w:cs="Arial"/>
                <w:sz w:val="20"/>
                <w:szCs w:val="20"/>
                <w:lang w:val="pt-BR"/>
              </w:rPr>
              <w:t>s</w:t>
            </w:r>
          </w:p>
        </w:tc>
      </w:tr>
      <w:tr w:rsidR="00CC2CBE" w:rsidRPr="004B58AA" w:rsidTr="00D10419">
        <w:tc>
          <w:tcPr>
            <w:tcW w:w="6419" w:type="dxa"/>
            <w:shd w:val="clear" w:color="auto" w:fill="auto"/>
          </w:tcPr>
          <w:p w:rsidR="00CC2CBE" w:rsidRPr="004B58AA" w:rsidRDefault="004A3374" w:rsidP="007B11BB">
            <w:pPr>
              <w:pStyle w:val="NormalWeb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>Apresentação</w:t>
            </w:r>
            <w:r w:rsidR="002C629A"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 xml:space="preserve"> do relatório</w:t>
            </w:r>
            <w:r w:rsidR="00CC2CBE"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 xml:space="preserve"> final </w:t>
            </w:r>
            <w:r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 xml:space="preserve">de avaliação </w:t>
            </w:r>
          </w:p>
        </w:tc>
        <w:tc>
          <w:tcPr>
            <w:tcW w:w="1604" w:type="dxa"/>
            <w:shd w:val="clear" w:color="auto" w:fill="auto"/>
          </w:tcPr>
          <w:p w:rsidR="00CC2CBE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1 dia</w:t>
            </w:r>
          </w:p>
        </w:tc>
      </w:tr>
      <w:tr w:rsidR="00CC2CBE" w:rsidRPr="004B58AA" w:rsidTr="00D10419">
        <w:tc>
          <w:tcPr>
            <w:tcW w:w="6419" w:type="dxa"/>
            <w:shd w:val="clear" w:color="auto" w:fill="auto"/>
          </w:tcPr>
          <w:p w:rsidR="00CC2CBE" w:rsidRPr="004B58AA" w:rsidRDefault="00CC2CBE" w:rsidP="007B11BB">
            <w:pPr>
              <w:pStyle w:val="NormalWeb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iCs/>
                <w:sz w:val="20"/>
                <w:szCs w:val="20"/>
                <w:lang w:val="pt-BR"/>
              </w:rPr>
              <w:t>Total:</w:t>
            </w:r>
          </w:p>
        </w:tc>
        <w:tc>
          <w:tcPr>
            <w:tcW w:w="1604" w:type="dxa"/>
            <w:shd w:val="clear" w:color="auto" w:fill="auto"/>
          </w:tcPr>
          <w:p w:rsidR="00CC2CBE" w:rsidRPr="004B58AA" w:rsidRDefault="002C629A" w:rsidP="007B11BB">
            <w:pPr>
              <w:pStyle w:val="NormalWeb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>Em até</w:t>
            </w:r>
            <w:r w:rsidR="00D10419"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4</w:t>
            </w:r>
            <w:r w:rsidR="0063725E" w:rsidRPr="004B58AA">
              <w:rPr>
                <w:rFonts w:ascii="Arial" w:hAnsi="Arial" w:cs="Arial"/>
                <w:sz w:val="20"/>
                <w:szCs w:val="20"/>
                <w:lang w:val="pt-BR"/>
              </w:rPr>
              <w:t>5</w:t>
            </w:r>
            <w:r w:rsidRPr="004B58AA">
              <w:rPr>
                <w:rFonts w:ascii="Arial" w:hAnsi="Arial" w:cs="Arial"/>
                <w:sz w:val="20"/>
                <w:szCs w:val="20"/>
                <w:lang w:val="pt-BR"/>
              </w:rPr>
              <w:t xml:space="preserve"> dia</w:t>
            </w:r>
            <w:r w:rsidR="00CC2CBE" w:rsidRPr="004B58AA">
              <w:rPr>
                <w:rFonts w:ascii="Arial" w:hAnsi="Arial" w:cs="Arial"/>
                <w:sz w:val="20"/>
                <w:szCs w:val="20"/>
                <w:lang w:val="pt-BR"/>
              </w:rPr>
              <w:t>s</w:t>
            </w:r>
          </w:p>
        </w:tc>
      </w:tr>
    </w:tbl>
    <w:p w:rsidR="00114614" w:rsidRPr="004B58AA" w:rsidRDefault="00114614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4B58AA" w:rsidRDefault="000D0B9F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Uma vez que </w:t>
      </w:r>
      <w:r w:rsidR="00544540" w:rsidRPr="004B58AA">
        <w:rPr>
          <w:rFonts w:ascii="Arial" w:hAnsi="Arial" w:cs="Arial"/>
          <w:sz w:val="20"/>
          <w:szCs w:val="20"/>
          <w:lang w:val="pt-BR"/>
        </w:rPr>
        <w:t xml:space="preserve">as </w:t>
      </w:r>
      <w:r w:rsidR="0092519A" w:rsidRPr="004B58AA">
        <w:rPr>
          <w:rFonts w:ascii="Arial" w:hAnsi="Arial" w:cs="Arial"/>
          <w:sz w:val="20"/>
          <w:szCs w:val="20"/>
          <w:lang w:val="pt-BR"/>
        </w:rPr>
        <w:t>datas fore</w:t>
      </w:r>
      <w:r w:rsidRPr="004B58AA">
        <w:rPr>
          <w:rFonts w:ascii="Arial" w:hAnsi="Arial" w:cs="Arial"/>
          <w:sz w:val="20"/>
          <w:szCs w:val="20"/>
          <w:lang w:val="pt-BR"/>
        </w:rPr>
        <w:t>m confirmadas, um plano detalhado para a missão de avaliação também terá de ser preparada em co</w:t>
      </w:r>
      <w:r w:rsidR="00425376">
        <w:rPr>
          <w:rFonts w:ascii="Arial" w:hAnsi="Arial" w:cs="Arial"/>
          <w:sz w:val="20"/>
          <w:szCs w:val="20"/>
          <w:lang w:val="pt-BR"/>
        </w:rPr>
        <w:t xml:space="preserve">ordenação com a Unidade de terreno do programa VNU </w:t>
      </w:r>
      <w:r w:rsidRPr="004B58AA">
        <w:rPr>
          <w:rFonts w:ascii="Arial" w:hAnsi="Arial" w:cs="Arial"/>
          <w:sz w:val="20"/>
          <w:szCs w:val="20"/>
          <w:lang w:val="pt-BR"/>
        </w:rPr>
        <w:t>e</w:t>
      </w:r>
      <w:r w:rsidR="00544540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o </w:t>
      </w:r>
      <w:r w:rsidR="0027126F" w:rsidRPr="004B58AA">
        <w:rPr>
          <w:rFonts w:ascii="Arial" w:hAnsi="Arial" w:cs="Arial"/>
          <w:color w:val="000000"/>
          <w:sz w:val="20"/>
          <w:szCs w:val="20"/>
          <w:lang w:val="pt-BR"/>
        </w:rPr>
        <w:t>Corpo Nacional de Voluntários</w:t>
      </w:r>
      <w:r w:rsidRPr="004B58AA">
        <w:rPr>
          <w:rFonts w:ascii="Arial" w:hAnsi="Arial" w:cs="Arial"/>
          <w:sz w:val="20"/>
          <w:szCs w:val="20"/>
          <w:lang w:val="pt-BR"/>
        </w:rPr>
        <w:t>.</w:t>
      </w:r>
    </w:p>
    <w:p w:rsidR="00BB1A03" w:rsidRPr="004B58AA" w:rsidRDefault="00BB1A03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BB1A03" w:rsidRPr="004B58AA" w:rsidRDefault="00FD0611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 xml:space="preserve">7. DURAçao da avaliaçao </w:t>
      </w:r>
    </w:p>
    <w:p w:rsidR="00F04EF1" w:rsidRPr="004B58AA" w:rsidRDefault="00F04EF1" w:rsidP="007B11BB">
      <w:pPr>
        <w:pStyle w:val="NormalWeb"/>
        <w:spacing w:line="240" w:lineRule="auto"/>
        <w:jc w:val="both"/>
        <w:rPr>
          <w:rFonts w:ascii="Arial" w:hAnsi="Arial" w:cs="Arial"/>
          <w:color w:val="222222"/>
          <w:sz w:val="20"/>
          <w:szCs w:val="20"/>
          <w:lang w:val="pt-BR"/>
        </w:rPr>
      </w:pPr>
      <w:r w:rsidRPr="004B58AA">
        <w:rPr>
          <w:rFonts w:ascii="Arial" w:hAnsi="Arial" w:cs="Arial"/>
          <w:color w:val="222222"/>
          <w:sz w:val="20"/>
          <w:szCs w:val="20"/>
          <w:lang w:val="pt-BR"/>
        </w:rPr>
        <w:t>Pre</w:t>
      </w:r>
      <w:r w:rsidR="00E710E9" w:rsidRPr="004B58AA">
        <w:rPr>
          <w:rFonts w:ascii="Arial" w:hAnsi="Arial" w:cs="Arial"/>
          <w:color w:val="222222"/>
          <w:sz w:val="20"/>
          <w:szCs w:val="20"/>
          <w:lang w:val="pt-BR"/>
        </w:rPr>
        <w:t xml:space="preserve">tende-se que o consultor seja engajado nos processos de avaliação em </w:t>
      </w:r>
      <w:r w:rsidRPr="004B58AA">
        <w:rPr>
          <w:rFonts w:ascii="Arial" w:hAnsi="Arial" w:cs="Arial"/>
          <w:color w:val="222222"/>
          <w:sz w:val="20"/>
          <w:szCs w:val="20"/>
          <w:lang w:val="pt-BR"/>
        </w:rPr>
        <w:t xml:space="preserve">até 45 dias úteis durante um período de três meses a contar da data de assinatura do contrato, com as </w:t>
      </w:r>
      <w:r w:rsidR="00E710E9" w:rsidRPr="004B58AA">
        <w:rPr>
          <w:rFonts w:ascii="Arial" w:hAnsi="Arial" w:cs="Arial"/>
          <w:color w:val="222222"/>
          <w:sz w:val="20"/>
          <w:szCs w:val="20"/>
          <w:lang w:val="pt-BR"/>
        </w:rPr>
        <w:t>datas exatas a serem determinada</w:t>
      </w:r>
      <w:r w:rsidRPr="004B58AA">
        <w:rPr>
          <w:rFonts w:ascii="Arial" w:hAnsi="Arial" w:cs="Arial"/>
          <w:color w:val="222222"/>
          <w:sz w:val="20"/>
          <w:szCs w:val="20"/>
          <w:lang w:val="pt-BR"/>
        </w:rPr>
        <w:t xml:space="preserve">s, com a expectativa de início em </w:t>
      </w:r>
      <w:r w:rsidR="0096365B">
        <w:rPr>
          <w:rFonts w:ascii="Arial" w:hAnsi="Arial" w:cs="Arial"/>
          <w:color w:val="222222"/>
          <w:sz w:val="20"/>
          <w:szCs w:val="20"/>
          <w:lang w:val="pt-BR"/>
        </w:rPr>
        <w:t>27 de janeiro de 2014</w:t>
      </w:r>
      <w:r w:rsidRPr="004B58AA">
        <w:rPr>
          <w:rFonts w:ascii="Arial" w:hAnsi="Arial" w:cs="Arial"/>
          <w:color w:val="222222"/>
          <w:sz w:val="20"/>
          <w:szCs w:val="20"/>
          <w:lang w:val="pt-BR"/>
        </w:rPr>
        <w:t>.</w:t>
      </w:r>
    </w:p>
    <w:p w:rsidR="00114614" w:rsidRPr="004B58AA" w:rsidRDefault="00114614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4B58AA" w:rsidRDefault="001B7771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>8</w:t>
      </w:r>
      <w:r w:rsidR="00AD2CD4"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>. RESULTADOS</w:t>
      </w:r>
    </w:p>
    <w:p w:rsidR="00213617" w:rsidRPr="004B58AA" w:rsidRDefault="00213617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iCs/>
          <w:sz w:val="20"/>
          <w:szCs w:val="20"/>
          <w:lang w:val="pt-BR"/>
        </w:rPr>
      </w:pPr>
    </w:p>
    <w:p w:rsidR="00F96D71" w:rsidRPr="004B58AA" w:rsidRDefault="000E50DF" w:rsidP="00425376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R</w:t>
      </w:r>
      <w:r w:rsidR="00F96D71" w:rsidRPr="004B58AA">
        <w:rPr>
          <w:rFonts w:ascii="Arial" w:hAnsi="Arial" w:cs="Arial"/>
          <w:iCs/>
          <w:sz w:val="20"/>
          <w:szCs w:val="20"/>
          <w:lang w:val="pt-BR"/>
        </w:rPr>
        <w:t>esultados esperados</w:t>
      </w:r>
    </w:p>
    <w:p w:rsidR="000E50DF" w:rsidRPr="004B58AA" w:rsidRDefault="000E50DF" w:rsidP="007B11BB">
      <w:pPr>
        <w:pStyle w:val="NormalWeb"/>
        <w:spacing w:line="240" w:lineRule="auto"/>
        <w:ind w:left="360"/>
        <w:jc w:val="both"/>
        <w:rPr>
          <w:rFonts w:ascii="Arial" w:hAnsi="Arial" w:cs="Arial"/>
          <w:iCs/>
          <w:sz w:val="20"/>
          <w:szCs w:val="20"/>
          <w:lang w:val="pt-BR"/>
        </w:rPr>
      </w:pPr>
    </w:p>
    <w:p w:rsidR="00F96D71" w:rsidRPr="004B58AA" w:rsidRDefault="00213617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R</w:t>
      </w:r>
      <w:r w:rsidR="000E50DF" w:rsidRPr="004B58AA">
        <w:rPr>
          <w:rFonts w:ascii="Arial" w:hAnsi="Arial" w:cs="Arial"/>
          <w:iCs/>
          <w:sz w:val="20"/>
          <w:szCs w:val="20"/>
          <w:lang w:val="pt-BR"/>
        </w:rPr>
        <w:t>elatório inicial</w:t>
      </w:r>
      <w:r w:rsidR="00F96D71" w:rsidRPr="004B58AA">
        <w:rPr>
          <w:rFonts w:ascii="Arial" w:hAnsi="Arial" w:cs="Arial"/>
          <w:iCs/>
          <w:sz w:val="20"/>
          <w:szCs w:val="20"/>
          <w:lang w:val="pt-BR"/>
        </w:rPr>
        <w:t xml:space="preserve"> incluindo:</w:t>
      </w:r>
    </w:p>
    <w:p w:rsidR="00F96D71" w:rsidRPr="004B58AA" w:rsidRDefault="00425376" w:rsidP="007B11BB">
      <w:pPr>
        <w:pStyle w:val="NormalWeb"/>
        <w:numPr>
          <w:ilvl w:val="1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M</w:t>
      </w:r>
      <w:r w:rsidR="00F96D71" w:rsidRPr="004B58AA">
        <w:rPr>
          <w:rFonts w:ascii="Arial" w:hAnsi="Arial" w:cs="Arial"/>
          <w:iCs/>
          <w:sz w:val="20"/>
          <w:szCs w:val="20"/>
          <w:lang w:val="pt-BR"/>
        </w:rPr>
        <w:t>atriz de avaliação com questões-chave, indicadores e meios de verificação</w:t>
      </w:r>
      <w:r w:rsidR="000E50DF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F96D71" w:rsidRPr="004B58AA" w:rsidRDefault="00F96D71" w:rsidP="007B11BB">
      <w:pPr>
        <w:pStyle w:val="NormalWeb"/>
        <w:numPr>
          <w:ilvl w:val="1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 w:rsidRPr="004B58AA">
        <w:rPr>
          <w:rFonts w:ascii="Arial" w:hAnsi="Arial" w:cs="Arial"/>
          <w:iCs/>
          <w:sz w:val="20"/>
          <w:szCs w:val="20"/>
          <w:lang w:val="pt-BR"/>
        </w:rPr>
        <w:t>Informações detalhadas sobre métodos de avaliação e ferramentas a serem utilizadas</w:t>
      </w:r>
      <w:r w:rsidR="000E50DF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F96D71" w:rsidRPr="004B58AA" w:rsidRDefault="00425376" w:rsidP="007B11BB">
      <w:pPr>
        <w:pStyle w:val="NormalWeb"/>
        <w:numPr>
          <w:ilvl w:val="3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P</w:t>
      </w:r>
      <w:r w:rsidR="00F96D71" w:rsidRPr="004B58AA">
        <w:rPr>
          <w:rFonts w:ascii="Arial" w:hAnsi="Arial" w:cs="Arial"/>
          <w:iCs/>
          <w:sz w:val="20"/>
          <w:szCs w:val="20"/>
          <w:lang w:val="pt-BR"/>
        </w:rPr>
        <w:t>la</w:t>
      </w:r>
      <w:r w:rsidR="00DE1B32" w:rsidRPr="004B58AA">
        <w:rPr>
          <w:rFonts w:ascii="Arial" w:hAnsi="Arial" w:cs="Arial"/>
          <w:iCs/>
          <w:sz w:val="20"/>
          <w:szCs w:val="20"/>
          <w:lang w:val="pt-BR"/>
        </w:rPr>
        <w:t>no de trabalho da</w:t>
      </w:r>
      <w:r w:rsidR="00F96D71" w:rsidRPr="004B58AA">
        <w:rPr>
          <w:rFonts w:ascii="Arial" w:hAnsi="Arial" w:cs="Arial"/>
          <w:iCs/>
          <w:sz w:val="20"/>
          <w:szCs w:val="20"/>
          <w:lang w:val="pt-BR"/>
        </w:rPr>
        <w:t xml:space="preserve"> Avaliação</w:t>
      </w:r>
      <w:r w:rsidR="00DE1B32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F96D71" w:rsidRPr="004B58AA" w:rsidRDefault="00425376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R</w:t>
      </w:r>
      <w:r w:rsidR="00F96D71" w:rsidRPr="004B58AA">
        <w:rPr>
          <w:rFonts w:ascii="Arial" w:hAnsi="Arial" w:cs="Arial"/>
          <w:iCs/>
          <w:sz w:val="20"/>
          <w:szCs w:val="20"/>
          <w:lang w:val="pt-BR"/>
        </w:rPr>
        <w:t>elatório final de avaliação</w:t>
      </w:r>
      <w:r>
        <w:rPr>
          <w:rFonts w:ascii="Arial" w:hAnsi="Arial" w:cs="Arial"/>
          <w:iCs/>
          <w:sz w:val="20"/>
          <w:szCs w:val="20"/>
          <w:lang w:val="pt-BR"/>
        </w:rPr>
        <w:t xml:space="preserve"> (versões preliminar e final)</w:t>
      </w:r>
      <w:r w:rsidR="00F96D71" w:rsidRPr="004B58AA">
        <w:rPr>
          <w:rFonts w:ascii="Arial" w:hAnsi="Arial" w:cs="Arial"/>
          <w:iCs/>
          <w:sz w:val="20"/>
          <w:szCs w:val="20"/>
          <w:lang w:val="pt-BR"/>
        </w:rPr>
        <w:t xml:space="preserve"> com sumário executivo que pode ser utilizado como documento independente</w:t>
      </w:r>
      <w:r w:rsidR="000E50DF" w:rsidRPr="004B58AA">
        <w:rPr>
          <w:rFonts w:ascii="Arial" w:hAnsi="Arial" w:cs="Arial"/>
          <w:iCs/>
          <w:sz w:val="20"/>
          <w:szCs w:val="20"/>
          <w:lang w:val="pt-BR"/>
        </w:rPr>
        <w:t>;</w:t>
      </w:r>
    </w:p>
    <w:p w:rsidR="00114614" w:rsidRPr="004B58AA" w:rsidRDefault="00E025CA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t>M</w:t>
      </w:r>
      <w:r w:rsidR="00F96D71" w:rsidRPr="004B58AA">
        <w:rPr>
          <w:rFonts w:ascii="Arial" w:hAnsi="Arial" w:cs="Arial"/>
          <w:iCs/>
          <w:sz w:val="20"/>
          <w:szCs w:val="20"/>
          <w:lang w:val="pt-BR"/>
        </w:rPr>
        <w:t xml:space="preserve">atriz de resposta </w:t>
      </w:r>
      <w:r w:rsidR="0096365B">
        <w:rPr>
          <w:rFonts w:ascii="Arial" w:hAnsi="Arial" w:cs="Arial"/>
          <w:iCs/>
          <w:sz w:val="20"/>
          <w:szCs w:val="20"/>
          <w:lang w:val="pt-BR"/>
        </w:rPr>
        <w:t>da gestão/ Recomendações</w:t>
      </w:r>
      <w:r w:rsidR="000E50DF" w:rsidRPr="004B58AA">
        <w:rPr>
          <w:rFonts w:ascii="Arial" w:hAnsi="Arial" w:cs="Arial"/>
          <w:iCs/>
          <w:sz w:val="20"/>
          <w:szCs w:val="20"/>
          <w:lang w:val="pt-BR"/>
        </w:rPr>
        <w:t>.</w:t>
      </w:r>
    </w:p>
    <w:p w:rsidR="003A3D14" w:rsidRPr="004B58AA" w:rsidRDefault="003A3D14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</w:p>
    <w:p w:rsidR="00EC7FE6" w:rsidRPr="00E025CA" w:rsidRDefault="001B7771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i/>
          <w:iCs/>
          <w:sz w:val="22"/>
          <w:szCs w:val="22"/>
          <w:lang w:val="pt-BR"/>
        </w:rPr>
      </w:pPr>
      <w:r w:rsidRPr="00E025CA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9</w:t>
      </w:r>
      <w:r w:rsidR="00AD2CD4" w:rsidRPr="00E025CA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. Requisitos</w:t>
      </w:r>
    </w:p>
    <w:p w:rsidR="006A7247" w:rsidRPr="004B58AA" w:rsidRDefault="006A7247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A</w:t>
      </w:r>
      <w:r w:rsidR="001E47F0" w:rsidRPr="004B58AA">
        <w:rPr>
          <w:rFonts w:ascii="Arial" w:hAnsi="Arial" w:cs="Arial"/>
          <w:sz w:val="20"/>
          <w:szCs w:val="20"/>
          <w:lang w:val="pt-BR"/>
        </w:rPr>
        <w:t xml:space="preserve"> tarefa será </w:t>
      </w:r>
      <w:r w:rsidR="004F1429" w:rsidRPr="004B58AA">
        <w:rPr>
          <w:rFonts w:ascii="Arial" w:hAnsi="Arial" w:cs="Arial"/>
          <w:sz w:val="20"/>
          <w:szCs w:val="20"/>
          <w:lang w:val="pt-BR"/>
        </w:rPr>
        <w:t>delegada</w:t>
      </w:r>
      <w:r w:rsidR="001E47F0" w:rsidRPr="004B58AA">
        <w:rPr>
          <w:rFonts w:ascii="Arial" w:hAnsi="Arial" w:cs="Arial"/>
          <w:sz w:val="20"/>
          <w:szCs w:val="20"/>
          <w:lang w:val="pt-BR"/>
        </w:rPr>
        <w:t xml:space="preserve"> a </w:t>
      </w:r>
      <w:r w:rsidR="004F1429" w:rsidRPr="004B58AA">
        <w:rPr>
          <w:rFonts w:ascii="Arial" w:hAnsi="Arial" w:cs="Arial"/>
          <w:sz w:val="20"/>
          <w:szCs w:val="20"/>
          <w:lang w:val="pt-BR"/>
        </w:rPr>
        <w:t xml:space="preserve">um </w:t>
      </w:r>
      <w:r w:rsidRPr="004B58AA">
        <w:rPr>
          <w:rFonts w:ascii="Arial" w:hAnsi="Arial" w:cs="Arial"/>
          <w:sz w:val="20"/>
          <w:szCs w:val="20"/>
          <w:lang w:val="pt-BR"/>
        </w:rPr>
        <w:t>consultor com conhecimento do voluntariado. O consultor deve ter:</w:t>
      </w:r>
    </w:p>
    <w:p w:rsidR="00257453" w:rsidRPr="004B58AA" w:rsidRDefault="00257453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6A7247" w:rsidRPr="004B58AA" w:rsidRDefault="00E025CA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Diploma superior em </w:t>
      </w:r>
      <w:r w:rsidR="004F1429" w:rsidRPr="004B58AA">
        <w:rPr>
          <w:rFonts w:ascii="Arial" w:hAnsi="Arial" w:cs="Arial"/>
          <w:sz w:val="20"/>
          <w:szCs w:val="20"/>
          <w:lang w:val="pt-BR"/>
        </w:rPr>
        <w:t xml:space="preserve">ciências sociais, </w:t>
      </w:r>
      <w:r w:rsidR="006A7247" w:rsidRPr="004B58AA">
        <w:rPr>
          <w:rFonts w:ascii="Arial" w:hAnsi="Arial" w:cs="Arial"/>
          <w:sz w:val="20"/>
          <w:szCs w:val="20"/>
          <w:lang w:val="pt-BR"/>
        </w:rPr>
        <w:t xml:space="preserve">gestão ou </w:t>
      </w:r>
      <w:r w:rsidR="004F1429" w:rsidRPr="004B58AA">
        <w:rPr>
          <w:rFonts w:ascii="Arial" w:hAnsi="Arial" w:cs="Arial"/>
          <w:sz w:val="20"/>
          <w:szCs w:val="20"/>
          <w:lang w:val="pt-BR"/>
        </w:rPr>
        <w:t xml:space="preserve">em </w:t>
      </w:r>
      <w:r w:rsidR="006A7247" w:rsidRPr="004B58AA">
        <w:rPr>
          <w:rFonts w:ascii="Arial" w:hAnsi="Arial" w:cs="Arial"/>
          <w:sz w:val="20"/>
          <w:szCs w:val="20"/>
          <w:lang w:val="pt-BR"/>
        </w:rPr>
        <w:t>outra área relevante de estudo</w:t>
      </w:r>
      <w:r w:rsidR="004F1429"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6A7247" w:rsidRPr="004B58AA" w:rsidRDefault="004F1429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 E</w:t>
      </w:r>
      <w:r w:rsidR="006A7247" w:rsidRPr="004B58AA">
        <w:rPr>
          <w:rFonts w:ascii="Arial" w:hAnsi="Arial" w:cs="Arial"/>
          <w:sz w:val="20"/>
          <w:szCs w:val="20"/>
          <w:lang w:val="pt-BR"/>
        </w:rPr>
        <w:t xml:space="preserve">xperiência 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de pelo menos 5 anos de trabalho em </w:t>
      </w:r>
      <w:r w:rsidR="006A7247" w:rsidRPr="004B58AA">
        <w:rPr>
          <w:rFonts w:ascii="Arial" w:hAnsi="Arial" w:cs="Arial"/>
          <w:sz w:val="20"/>
          <w:szCs w:val="20"/>
          <w:lang w:val="pt-BR"/>
        </w:rPr>
        <w:t>avaliação</w:t>
      </w:r>
      <w:r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6A7247" w:rsidRPr="004B58AA" w:rsidRDefault="004F1429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C</w:t>
      </w:r>
      <w:r w:rsidR="006A7247" w:rsidRPr="004B58AA">
        <w:rPr>
          <w:rFonts w:ascii="Arial" w:hAnsi="Arial" w:cs="Arial"/>
          <w:sz w:val="20"/>
          <w:szCs w:val="20"/>
          <w:lang w:val="pt-BR"/>
        </w:rPr>
        <w:t>onhecime</w:t>
      </w:r>
      <w:r w:rsidRPr="004B58AA">
        <w:rPr>
          <w:rFonts w:ascii="Arial" w:hAnsi="Arial" w:cs="Arial"/>
          <w:sz w:val="20"/>
          <w:szCs w:val="20"/>
          <w:lang w:val="pt-BR"/>
        </w:rPr>
        <w:t>nto e experiência de voluntariado em</w:t>
      </w:r>
      <w:r w:rsidR="006A7247" w:rsidRPr="004B58AA">
        <w:rPr>
          <w:rFonts w:ascii="Arial" w:hAnsi="Arial" w:cs="Arial"/>
          <w:sz w:val="20"/>
          <w:szCs w:val="20"/>
          <w:lang w:val="pt-BR"/>
        </w:rPr>
        <w:t xml:space="preserve"> suas diversas manifestações e contextos culturais</w:t>
      </w:r>
      <w:r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6A7247" w:rsidRPr="004B58AA" w:rsidRDefault="006A7247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Comp</w:t>
      </w:r>
      <w:r w:rsidR="004F1429" w:rsidRPr="004B58AA">
        <w:rPr>
          <w:rFonts w:ascii="Arial" w:hAnsi="Arial" w:cs="Arial"/>
          <w:sz w:val="20"/>
          <w:szCs w:val="20"/>
          <w:lang w:val="pt-BR"/>
        </w:rPr>
        <w:t>etência em técnicas de pesquisa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por amostragem e processamento de dados informatizada</w:t>
      </w:r>
      <w:r w:rsidR="004F1429"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6A7247" w:rsidRPr="004B58AA" w:rsidRDefault="006A7247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Excelente habilidades de escrita analítica e de relatórios</w:t>
      </w:r>
      <w:r w:rsidR="004F1429"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6A7247" w:rsidRPr="004B58AA" w:rsidRDefault="004F1429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Ter boas</w:t>
      </w:r>
      <w:r w:rsidR="006A7247" w:rsidRPr="004B58AA">
        <w:rPr>
          <w:rFonts w:ascii="Arial" w:hAnsi="Arial" w:cs="Arial"/>
          <w:sz w:val="20"/>
          <w:szCs w:val="20"/>
          <w:lang w:val="pt-BR"/>
        </w:rPr>
        <w:t xml:space="preserve"> habilidades de comunicação</w:t>
      </w:r>
      <w:r w:rsidRPr="004B58AA">
        <w:rPr>
          <w:rFonts w:ascii="Arial" w:hAnsi="Arial" w:cs="Arial"/>
          <w:sz w:val="20"/>
          <w:szCs w:val="20"/>
          <w:lang w:val="pt-BR"/>
        </w:rPr>
        <w:t>;</w:t>
      </w:r>
    </w:p>
    <w:p w:rsidR="00EC7FE6" w:rsidRPr="004B58AA" w:rsidRDefault="006A7247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Fluência em Portuguê</w:t>
      </w:r>
      <w:r w:rsidR="004F1429" w:rsidRPr="004B58AA">
        <w:rPr>
          <w:rFonts w:ascii="Arial" w:hAnsi="Arial" w:cs="Arial"/>
          <w:sz w:val="20"/>
          <w:szCs w:val="20"/>
          <w:lang w:val="pt-BR"/>
        </w:rPr>
        <w:t>s e capacidade de trabalhar em Crio</w:t>
      </w:r>
      <w:r w:rsidR="00006B72" w:rsidRPr="004B58AA">
        <w:rPr>
          <w:rFonts w:ascii="Arial" w:hAnsi="Arial" w:cs="Arial"/>
          <w:sz w:val="20"/>
          <w:szCs w:val="20"/>
          <w:lang w:val="pt-BR"/>
        </w:rPr>
        <w:t>u</w:t>
      </w:r>
      <w:r w:rsidR="004F1429" w:rsidRPr="004B58AA">
        <w:rPr>
          <w:rFonts w:ascii="Arial" w:hAnsi="Arial" w:cs="Arial"/>
          <w:sz w:val="20"/>
          <w:szCs w:val="20"/>
          <w:lang w:val="pt-BR"/>
        </w:rPr>
        <w:t>lo.</w:t>
      </w:r>
    </w:p>
    <w:p w:rsidR="003A3D14" w:rsidRPr="004B58AA" w:rsidRDefault="003A3D14" w:rsidP="007B11BB">
      <w:pPr>
        <w:pStyle w:val="NormalWeb"/>
        <w:spacing w:line="240" w:lineRule="auto"/>
        <w:jc w:val="both"/>
        <w:rPr>
          <w:rFonts w:ascii="Arial" w:hAnsi="Arial" w:cs="Arial"/>
          <w:iCs/>
          <w:sz w:val="20"/>
          <w:szCs w:val="20"/>
          <w:lang w:val="pt-BR"/>
        </w:rPr>
      </w:pPr>
    </w:p>
    <w:p w:rsidR="001F7C81" w:rsidRDefault="001F7C81">
      <w:pPr>
        <w:suppressAutoHyphens w:val="0"/>
        <w:spacing w:line="240" w:lineRule="auto"/>
        <w:rPr>
          <w:rFonts w:ascii="Arial" w:eastAsia="Arial Unicode MS" w:hAnsi="Arial" w:cs="Arial"/>
          <w:iCs/>
          <w:sz w:val="20"/>
          <w:szCs w:val="20"/>
          <w:lang w:val="pt-BR"/>
        </w:rPr>
      </w:pPr>
      <w:r>
        <w:rPr>
          <w:rFonts w:ascii="Arial" w:hAnsi="Arial" w:cs="Arial"/>
          <w:iCs/>
          <w:sz w:val="20"/>
          <w:szCs w:val="20"/>
          <w:lang w:val="pt-BR"/>
        </w:rPr>
        <w:br w:type="page"/>
      </w:r>
    </w:p>
    <w:p w:rsidR="00EC7FE6" w:rsidRPr="00E025CA" w:rsidRDefault="001B7771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i/>
          <w:iCs/>
          <w:sz w:val="22"/>
          <w:szCs w:val="22"/>
          <w:lang w:val="pt-BR"/>
        </w:rPr>
      </w:pPr>
      <w:r w:rsidRPr="00E025CA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lastRenderedPageBreak/>
        <w:t>10</w:t>
      </w:r>
      <w:r w:rsidR="00D12551" w:rsidRPr="00E025CA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 xml:space="preserve">. </w:t>
      </w:r>
      <w:r w:rsidR="00EC7FE6" w:rsidRPr="00E025CA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 xml:space="preserve"> PROCESS</w:t>
      </w:r>
      <w:r w:rsidR="00D12551" w:rsidRPr="00E025CA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O de candidatura</w:t>
      </w:r>
    </w:p>
    <w:p w:rsidR="00BD7144" w:rsidRPr="004B58AA" w:rsidRDefault="00BD7144" w:rsidP="007B11BB">
      <w:pPr>
        <w:spacing w:line="240" w:lineRule="auto"/>
        <w:rPr>
          <w:rFonts w:ascii="Arial" w:hAnsi="Arial" w:cs="Arial"/>
          <w:sz w:val="20"/>
          <w:szCs w:val="20"/>
          <w:lang w:val="pt-BR"/>
        </w:rPr>
      </w:pPr>
    </w:p>
    <w:p w:rsidR="006400C4" w:rsidRPr="004B58AA" w:rsidRDefault="006400C4" w:rsidP="001F7C81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T</w:t>
      </w:r>
      <w:r w:rsidR="00F53900" w:rsidRPr="004B58AA">
        <w:rPr>
          <w:rFonts w:ascii="Arial" w:hAnsi="Arial" w:cs="Arial"/>
          <w:sz w:val="20"/>
          <w:szCs w:val="20"/>
          <w:lang w:val="pt-BR"/>
        </w:rPr>
        <w:t>odos as candidaturas devem incluir 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formulário P11, CV, e as propostas </w:t>
      </w:r>
      <w:r w:rsidR="00F53900" w:rsidRPr="004B58AA">
        <w:rPr>
          <w:rFonts w:ascii="Arial" w:hAnsi="Arial" w:cs="Arial"/>
          <w:sz w:val="20"/>
          <w:szCs w:val="20"/>
          <w:lang w:val="pt-BR"/>
        </w:rPr>
        <w:t xml:space="preserve">técnicas e </w:t>
      </w:r>
      <w:r w:rsidRPr="004B58AA">
        <w:rPr>
          <w:rFonts w:ascii="Arial" w:hAnsi="Arial" w:cs="Arial"/>
          <w:sz w:val="20"/>
          <w:szCs w:val="20"/>
          <w:lang w:val="pt-BR"/>
        </w:rPr>
        <w:t>financeiras devem ser enviadas para o ender</w:t>
      </w:r>
      <w:r w:rsidR="00006B72" w:rsidRPr="004B58AA">
        <w:rPr>
          <w:rFonts w:ascii="Arial" w:hAnsi="Arial" w:cs="Arial"/>
          <w:sz w:val="20"/>
          <w:szCs w:val="20"/>
          <w:lang w:val="pt-BR"/>
        </w:rPr>
        <w:t>eço de e-mail, procurement.cv@</w:t>
      </w:r>
      <w:r w:rsidRPr="004B58AA">
        <w:rPr>
          <w:rFonts w:ascii="Arial" w:hAnsi="Arial" w:cs="Arial"/>
          <w:sz w:val="20"/>
          <w:szCs w:val="20"/>
          <w:lang w:val="pt-BR"/>
        </w:rPr>
        <w:t>cv.jo.un.org indicando a seguinte referência "</w:t>
      </w:r>
      <w:r w:rsidRPr="001F7C81">
        <w:rPr>
          <w:rFonts w:ascii="Arial" w:hAnsi="Arial" w:cs="Arial"/>
          <w:b/>
          <w:i/>
          <w:sz w:val="20"/>
          <w:szCs w:val="20"/>
          <w:lang w:val="pt-BR"/>
        </w:rPr>
        <w:t>Consultor Local de</w:t>
      </w:r>
      <w:r w:rsidR="00F53900" w:rsidRPr="001F7C81">
        <w:rPr>
          <w:rFonts w:ascii="Arial" w:hAnsi="Arial" w:cs="Arial"/>
          <w:b/>
          <w:i/>
          <w:sz w:val="20"/>
          <w:szCs w:val="20"/>
          <w:lang w:val="pt-BR"/>
        </w:rPr>
        <w:t xml:space="preserve"> "Apoio à implementação do</w:t>
      </w:r>
      <w:r w:rsidRPr="001F7C81">
        <w:rPr>
          <w:rFonts w:ascii="Arial" w:hAnsi="Arial" w:cs="Arial"/>
          <w:b/>
          <w:i/>
          <w:sz w:val="20"/>
          <w:szCs w:val="20"/>
          <w:lang w:val="pt-BR"/>
        </w:rPr>
        <w:t xml:space="preserve"> Programa Nacional de Voluntaria</w:t>
      </w:r>
      <w:r w:rsidR="00F53900" w:rsidRPr="001F7C81">
        <w:rPr>
          <w:rFonts w:ascii="Arial" w:hAnsi="Arial" w:cs="Arial"/>
          <w:b/>
          <w:i/>
          <w:sz w:val="20"/>
          <w:szCs w:val="20"/>
          <w:lang w:val="pt-BR"/>
        </w:rPr>
        <w:t>do em Cabo Verde</w:t>
      </w:r>
      <w:r w:rsidR="00F53900" w:rsidRPr="004B58AA">
        <w:rPr>
          <w:rFonts w:ascii="Arial" w:hAnsi="Arial" w:cs="Arial"/>
          <w:sz w:val="20"/>
          <w:szCs w:val="20"/>
          <w:lang w:val="pt-BR"/>
        </w:rPr>
        <w:t>", até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96365B">
        <w:rPr>
          <w:rFonts w:ascii="Arial" w:hAnsi="Arial" w:cs="Arial"/>
          <w:sz w:val="20"/>
          <w:szCs w:val="20"/>
          <w:lang w:val="pt-BR"/>
        </w:rPr>
        <w:t>21 de janeiro de 2014</w:t>
      </w:r>
      <w:r w:rsidR="009E52D8">
        <w:rPr>
          <w:rFonts w:ascii="Arial" w:hAnsi="Arial" w:cs="Arial"/>
          <w:sz w:val="20"/>
          <w:szCs w:val="20"/>
          <w:lang w:val="pt-BR"/>
        </w:rPr>
        <w:t xml:space="preserve"> ás 16H00</w:t>
      </w:r>
      <w:r w:rsidRPr="004B58AA">
        <w:rPr>
          <w:rFonts w:ascii="Arial" w:hAnsi="Arial" w:cs="Arial"/>
          <w:sz w:val="20"/>
          <w:szCs w:val="20"/>
          <w:lang w:val="pt-BR"/>
        </w:rPr>
        <w:t>. Os pedidos incompletos serão excluídos.</w:t>
      </w:r>
    </w:p>
    <w:p w:rsidR="006400C4" w:rsidRPr="004B58AA" w:rsidRDefault="006400C4" w:rsidP="001F7C81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6400C4" w:rsidRPr="004B58AA" w:rsidRDefault="00096F3B" w:rsidP="001F7C81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Recomendações</w:t>
      </w:r>
      <w:r w:rsidR="00F53900" w:rsidRPr="004B58AA">
        <w:rPr>
          <w:rFonts w:ascii="Arial" w:hAnsi="Arial" w:cs="Arial"/>
          <w:sz w:val="20"/>
          <w:szCs w:val="20"/>
          <w:lang w:val="pt-BR"/>
        </w:rPr>
        <w:t xml:space="preserve"> para Apresentação </w:t>
      </w:r>
      <w:r w:rsidR="006400C4" w:rsidRPr="004B58AA">
        <w:rPr>
          <w:rFonts w:ascii="Arial" w:hAnsi="Arial" w:cs="Arial"/>
          <w:sz w:val="20"/>
          <w:szCs w:val="20"/>
          <w:lang w:val="pt-BR"/>
        </w:rPr>
        <w:t>da Proposta:</w:t>
      </w:r>
    </w:p>
    <w:p w:rsidR="008F3608" w:rsidRPr="004B58AA" w:rsidRDefault="008F3608" w:rsidP="001F7C81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6400C4" w:rsidRPr="004B58AA" w:rsidRDefault="006400C4" w:rsidP="001F7C81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• Introdução sobre o consultor / CV;</w:t>
      </w:r>
    </w:p>
    <w:p w:rsidR="006400C4" w:rsidRPr="004B58AA" w:rsidRDefault="00F53900" w:rsidP="001F7C81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• Proposta </w:t>
      </w:r>
      <w:r w:rsidR="00096F3B" w:rsidRPr="004B58AA">
        <w:rPr>
          <w:rFonts w:ascii="Arial" w:hAnsi="Arial" w:cs="Arial"/>
          <w:sz w:val="20"/>
          <w:szCs w:val="20"/>
          <w:lang w:val="pt-BR"/>
        </w:rPr>
        <w:t>metodológica</w:t>
      </w:r>
      <w:r w:rsidR="0096365B">
        <w:rPr>
          <w:rFonts w:ascii="Arial" w:hAnsi="Arial" w:cs="Arial"/>
          <w:sz w:val="20"/>
          <w:szCs w:val="20"/>
          <w:lang w:val="pt-BR"/>
        </w:rPr>
        <w:t xml:space="preserve"> da avaliação</w:t>
      </w:r>
      <w:r w:rsidR="006400C4" w:rsidRPr="004B58AA">
        <w:rPr>
          <w:rFonts w:ascii="Arial" w:hAnsi="Arial" w:cs="Arial"/>
          <w:sz w:val="20"/>
          <w:szCs w:val="20"/>
          <w:lang w:val="pt-BR"/>
        </w:rPr>
        <w:t xml:space="preserve"> e plano de trabalho;</w:t>
      </w:r>
    </w:p>
    <w:p w:rsidR="006400C4" w:rsidRPr="001F7C81" w:rsidRDefault="00F53900" w:rsidP="001F7C81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• </w:t>
      </w:r>
      <w:r w:rsidRPr="001F7C81">
        <w:rPr>
          <w:rFonts w:ascii="Arial" w:hAnsi="Arial" w:cs="Arial"/>
          <w:sz w:val="20"/>
          <w:szCs w:val="20"/>
          <w:lang w:val="pt-BR"/>
        </w:rPr>
        <w:t>P</w:t>
      </w:r>
      <w:r w:rsidR="006400C4" w:rsidRPr="001F7C81">
        <w:rPr>
          <w:rFonts w:ascii="Arial" w:hAnsi="Arial" w:cs="Arial"/>
          <w:sz w:val="20"/>
          <w:szCs w:val="20"/>
          <w:lang w:val="pt-BR"/>
        </w:rPr>
        <w:t>roposta financeira, incluindo taxa</w:t>
      </w:r>
      <w:r w:rsidR="00096F3B" w:rsidRPr="001F7C81">
        <w:rPr>
          <w:rFonts w:ascii="Arial" w:hAnsi="Arial" w:cs="Arial"/>
          <w:sz w:val="20"/>
          <w:szCs w:val="20"/>
          <w:lang w:val="pt-BR"/>
        </w:rPr>
        <w:t>s</w:t>
      </w:r>
      <w:r w:rsidR="006400C4" w:rsidRPr="001F7C81">
        <w:rPr>
          <w:rFonts w:ascii="Arial" w:hAnsi="Arial" w:cs="Arial"/>
          <w:sz w:val="20"/>
          <w:szCs w:val="20"/>
          <w:lang w:val="pt-BR"/>
        </w:rPr>
        <w:t xml:space="preserve"> (montante fixo)</w:t>
      </w:r>
      <w:r w:rsidR="008F3608" w:rsidRPr="001F7C81">
        <w:rPr>
          <w:rFonts w:ascii="Arial" w:hAnsi="Arial" w:cs="Arial"/>
          <w:sz w:val="20"/>
          <w:szCs w:val="20"/>
          <w:lang w:val="pt-BR"/>
        </w:rPr>
        <w:t>;</w:t>
      </w:r>
    </w:p>
    <w:p w:rsidR="009E52D8" w:rsidRPr="001F7C81" w:rsidRDefault="006400C4" w:rsidP="001F7C81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1F7C81">
        <w:rPr>
          <w:rFonts w:ascii="Arial" w:hAnsi="Arial" w:cs="Arial"/>
          <w:sz w:val="20"/>
          <w:szCs w:val="20"/>
          <w:lang w:val="pt-BR"/>
        </w:rPr>
        <w:t>• Amostra de sumário executivo d</w:t>
      </w:r>
      <w:r w:rsidR="0096365B" w:rsidRPr="001F7C81">
        <w:rPr>
          <w:rFonts w:ascii="Arial" w:hAnsi="Arial" w:cs="Arial"/>
          <w:sz w:val="20"/>
          <w:szCs w:val="20"/>
          <w:lang w:val="pt-BR"/>
        </w:rPr>
        <w:t>e</w:t>
      </w:r>
      <w:r w:rsidR="008F3608" w:rsidRPr="001F7C81">
        <w:rPr>
          <w:rFonts w:ascii="Arial" w:hAnsi="Arial" w:cs="Arial"/>
          <w:sz w:val="20"/>
          <w:szCs w:val="20"/>
          <w:lang w:val="pt-BR"/>
        </w:rPr>
        <w:t xml:space="preserve"> r</w:t>
      </w:r>
      <w:r w:rsidR="0096365B" w:rsidRPr="001F7C81">
        <w:rPr>
          <w:rFonts w:ascii="Arial" w:hAnsi="Arial" w:cs="Arial"/>
          <w:sz w:val="20"/>
          <w:szCs w:val="20"/>
          <w:lang w:val="pt-BR"/>
        </w:rPr>
        <w:t>elatório de avaliação realizado</w:t>
      </w:r>
      <w:r w:rsidRPr="001F7C81">
        <w:rPr>
          <w:rFonts w:ascii="Arial" w:hAnsi="Arial" w:cs="Arial"/>
          <w:sz w:val="20"/>
          <w:szCs w:val="20"/>
          <w:lang w:val="pt-BR"/>
        </w:rPr>
        <w:t xml:space="preserve"> pelo candidato</w:t>
      </w:r>
      <w:r w:rsidR="009E52D8" w:rsidRPr="001F7C81">
        <w:rPr>
          <w:rFonts w:ascii="Arial" w:hAnsi="Arial" w:cs="Arial"/>
          <w:sz w:val="20"/>
          <w:szCs w:val="20"/>
          <w:lang w:val="pt-BR"/>
        </w:rPr>
        <w:t>.</w:t>
      </w:r>
    </w:p>
    <w:p w:rsidR="001F7C81" w:rsidRPr="001F7C81" w:rsidRDefault="009E52D8" w:rsidP="001F7C81">
      <w:pPr>
        <w:numPr>
          <w:ilvl w:val="0"/>
          <w:numId w:val="12"/>
        </w:numPr>
        <w:suppressAutoHyphens w:val="0"/>
        <w:spacing w:line="276" w:lineRule="auto"/>
        <w:ind w:left="180" w:hanging="180"/>
        <w:jc w:val="both"/>
        <w:rPr>
          <w:rFonts w:ascii="Arial" w:hAnsi="Arial" w:cs="Arial"/>
          <w:sz w:val="20"/>
          <w:szCs w:val="20"/>
        </w:rPr>
      </w:pPr>
      <w:r w:rsidRPr="001F7C81">
        <w:rPr>
          <w:rFonts w:ascii="Arial" w:hAnsi="Arial" w:cs="Arial"/>
          <w:sz w:val="20"/>
          <w:szCs w:val="20"/>
        </w:rPr>
        <w:t>Formulário</w:t>
      </w:r>
      <w:r w:rsidR="002951AF" w:rsidRPr="001F7C81">
        <w:rPr>
          <w:rFonts w:ascii="Arial" w:hAnsi="Arial" w:cs="Arial"/>
          <w:sz w:val="20"/>
          <w:szCs w:val="20"/>
        </w:rPr>
        <w:t xml:space="preserve"> </w:t>
      </w:r>
      <w:r w:rsidRPr="001F7C81">
        <w:rPr>
          <w:rFonts w:ascii="Arial" w:hAnsi="Arial" w:cs="Arial"/>
          <w:sz w:val="20"/>
          <w:szCs w:val="20"/>
        </w:rPr>
        <w:t xml:space="preserve"> </w:t>
      </w:r>
      <w:r w:rsidR="001F7C81" w:rsidRPr="001F7C81">
        <w:rPr>
          <w:rFonts w:ascii="Arial" w:hAnsi="Arial" w:cs="Arial"/>
          <w:sz w:val="20"/>
          <w:szCs w:val="20"/>
        </w:rPr>
        <w:t>“</w:t>
      </w:r>
      <w:r w:rsidR="001F7C81" w:rsidRPr="001F7C81">
        <w:rPr>
          <w:rFonts w:ascii="Arial" w:hAnsi="Arial" w:cs="Arial"/>
          <w:bCs/>
          <w:sz w:val="20"/>
          <w:szCs w:val="20"/>
          <w:lang w:eastAsia="en-PH"/>
        </w:rPr>
        <w:t>Offeror´s letter to UNDP confirming interest and availability for the individual contractor (IC) Assignment (attached form)</w:t>
      </w:r>
      <w:r w:rsidR="001F7C81" w:rsidRPr="001F7C81">
        <w:rPr>
          <w:rFonts w:ascii="Arial" w:hAnsi="Arial" w:cs="Arial"/>
          <w:bCs/>
          <w:sz w:val="20"/>
          <w:szCs w:val="20"/>
          <w:lang w:eastAsia="en-PH"/>
        </w:rPr>
        <w:t>”</w:t>
      </w:r>
    </w:p>
    <w:p w:rsidR="006400C4" w:rsidRPr="001F7C81" w:rsidRDefault="006400C4" w:rsidP="001F7C8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6400C4" w:rsidRPr="004B58AA" w:rsidRDefault="006400C4" w:rsidP="001F7C81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Critérios para Avaliação da Proposta: A seleção será feita com base na forma</w:t>
      </w:r>
      <w:r w:rsidR="00955106" w:rsidRPr="004B58AA">
        <w:rPr>
          <w:rFonts w:ascii="Arial" w:hAnsi="Arial" w:cs="Arial"/>
          <w:sz w:val="20"/>
          <w:szCs w:val="20"/>
          <w:lang w:val="pt-BR"/>
        </w:rPr>
        <w:t>ção e experiência em trabalhos educaciona</w:t>
      </w:r>
      <w:r w:rsidRPr="004B58AA">
        <w:rPr>
          <w:rFonts w:ascii="Arial" w:hAnsi="Arial" w:cs="Arial"/>
          <w:sz w:val="20"/>
          <w:szCs w:val="20"/>
          <w:lang w:val="pt-BR"/>
        </w:rPr>
        <w:t>i</w:t>
      </w:r>
      <w:r w:rsidR="00955106" w:rsidRPr="004B58AA">
        <w:rPr>
          <w:rFonts w:ascii="Arial" w:hAnsi="Arial" w:cs="Arial"/>
          <w:sz w:val="20"/>
          <w:szCs w:val="20"/>
          <w:lang w:val="pt-BR"/>
        </w:rPr>
        <w:t xml:space="preserve">s </w:t>
      </w:r>
      <w:r w:rsidR="00096F3B" w:rsidRPr="004B58AA">
        <w:rPr>
          <w:rFonts w:ascii="Arial" w:hAnsi="Arial" w:cs="Arial"/>
          <w:sz w:val="20"/>
          <w:szCs w:val="20"/>
          <w:lang w:val="pt-BR"/>
        </w:rPr>
        <w:t>similares</w:t>
      </w:r>
      <w:r w:rsidR="001F7C81">
        <w:rPr>
          <w:rFonts w:ascii="Arial" w:hAnsi="Arial" w:cs="Arial"/>
          <w:sz w:val="20"/>
          <w:szCs w:val="20"/>
          <w:lang w:val="pt-BR"/>
        </w:rPr>
        <w:t xml:space="preserve"> (70%)</w:t>
      </w:r>
      <w:r w:rsidR="00955106" w:rsidRPr="004B58AA">
        <w:rPr>
          <w:rFonts w:ascii="Arial" w:hAnsi="Arial" w:cs="Arial"/>
          <w:sz w:val="20"/>
          <w:szCs w:val="20"/>
          <w:lang w:val="pt-BR"/>
        </w:rPr>
        <w:t xml:space="preserve">. </w:t>
      </w:r>
      <w:r w:rsidRPr="004B58AA">
        <w:rPr>
          <w:rFonts w:ascii="Arial" w:hAnsi="Arial" w:cs="Arial"/>
          <w:sz w:val="20"/>
          <w:szCs w:val="20"/>
          <w:lang w:val="pt-BR"/>
        </w:rPr>
        <w:t>A proposta financeira vai pesar ce</w:t>
      </w:r>
      <w:r w:rsidR="008F3608" w:rsidRPr="004B58AA">
        <w:rPr>
          <w:rFonts w:ascii="Arial" w:hAnsi="Arial" w:cs="Arial"/>
          <w:sz w:val="20"/>
          <w:szCs w:val="20"/>
          <w:lang w:val="pt-BR"/>
        </w:rPr>
        <w:t>rca de 30% da pontuação total.</w:t>
      </w:r>
    </w:p>
    <w:p w:rsidR="00CD6EAE" w:rsidRPr="004B58AA" w:rsidRDefault="00CD6EAE" w:rsidP="007B11BB">
      <w:pPr>
        <w:spacing w:line="240" w:lineRule="auto"/>
        <w:rPr>
          <w:rFonts w:ascii="Arial" w:hAnsi="Arial" w:cs="Arial"/>
          <w:sz w:val="20"/>
          <w:szCs w:val="20"/>
          <w:lang w:val="pt-BR"/>
        </w:rPr>
      </w:pPr>
    </w:p>
    <w:p w:rsidR="00EC7FE6" w:rsidRPr="004B58AA" w:rsidRDefault="001B7771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i/>
          <w:iCs/>
          <w:sz w:val="20"/>
          <w:szCs w:val="20"/>
          <w:lang w:val="pt-BR"/>
        </w:rPr>
      </w:pPr>
      <w:r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>11</w:t>
      </w:r>
      <w:r w:rsidR="00700C06" w:rsidRPr="004B58AA">
        <w:rPr>
          <w:rFonts w:ascii="Arial" w:hAnsi="Arial" w:cs="Arial"/>
          <w:b/>
          <w:bCs/>
          <w:caps/>
          <w:color w:val="FFFFFF"/>
          <w:sz w:val="20"/>
          <w:szCs w:val="20"/>
          <w:lang w:val="pt-BR"/>
        </w:rPr>
        <w:t>. Produtos</w:t>
      </w:r>
    </w:p>
    <w:p w:rsidR="00AD2CD4" w:rsidRPr="004B58AA" w:rsidRDefault="00AD2CD4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3A3D14" w:rsidRPr="004B58AA" w:rsidRDefault="00AD2CD4" w:rsidP="007B11BB">
      <w:p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O consultor de avaliação</w:t>
      </w:r>
      <w:r w:rsidR="007E6861" w:rsidRPr="004B58AA">
        <w:rPr>
          <w:rFonts w:ascii="Arial" w:hAnsi="Arial" w:cs="Arial"/>
          <w:sz w:val="20"/>
          <w:szCs w:val="20"/>
          <w:lang w:val="pt-BR"/>
        </w:rPr>
        <w:t xml:space="preserve"> produzirá o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s seguintes </w:t>
      </w:r>
      <w:r w:rsidR="007E6861" w:rsidRPr="004B58AA">
        <w:rPr>
          <w:rFonts w:ascii="Arial" w:hAnsi="Arial" w:cs="Arial"/>
          <w:sz w:val="20"/>
          <w:szCs w:val="20"/>
          <w:lang w:val="pt-BR"/>
        </w:rPr>
        <w:t>produtos</w:t>
      </w:r>
      <w:r w:rsidR="00EC7FE6" w:rsidRPr="004B58AA">
        <w:rPr>
          <w:rFonts w:ascii="Arial" w:hAnsi="Arial" w:cs="Arial"/>
          <w:sz w:val="20"/>
          <w:szCs w:val="20"/>
          <w:lang w:val="pt-BR"/>
        </w:rPr>
        <w:t>:</w:t>
      </w:r>
    </w:p>
    <w:p w:rsidR="003A3D14" w:rsidRPr="004B58AA" w:rsidRDefault="003A3D14" w:rsidP="007B11BB">
      <w:pPr>
        <w:spacing w:line="240" w:lineRule="auto"/>
        <w:rPr>
          <w:rFonts w:ascii="Arial" w:hAnsi="Arial" w:cs="Arial"/>
          <w:b/>
          <w:bCs/>
          <w:sz w:val="20"/>
          <w:szCs w:val="20"/>
          <w:lang w:val="pt-BR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328"/>
        <w:gridCol w:w="3145"/>
        <w:gridCol w:w="2046"/>
        <w:gridCol w:w="2031"/>
        <w:gridCol w:w="1077"/>
      </w:tblGrid>
      <w:tr w:rsidR="003A3D14" w:rsidRPr="00515316" w:rsidTr="004B58AA"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D14" w:rsidRPr="00515316" w:rsidRDefault="00700C06" w:rsidP="007B11BB">
            <w:pPr>
              <w:pStyle w:val="BodyText3"/>
              <w:spacing w:line="240" w:lineRule="auto"/>
              <w:jc w:val="center"/>
              <w:rPr>
                <w:b/>
                <w:bCs/>
                <w:sz w:val="18"/>
                <w:szCs w:val="18"/>
                <w:lang w:val="pt-BR"/>
              </w:rPr>
            </w:pPr>
            <w:r w:rsidRPr="00515316">
              <w:rPr>
                <w:b/>
                <w:bCs/>
                <w:sz w:val="18"/>
                <w:szCs w:val="18"/>
                <w:lang w:val="pt-BR"/>
              </w:rPr>
              <w:t>Produtos</w:t>
            </w:r>
          </w:p>
        </w:tc>
        <w:tc>
          <w:tcPr>
            <w:tcW w:w="3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D14" w:rsidRPr="00515316" w:rsidRDefault="00FF4125" w:rsidP="007B11BB">
            <w:pPr>
              <w:pStyle w:val="BodyText3"/>
              <w:spacing w:line="240" w:lineRule="auto"/>
              <w:jc w:val="center"/>
              <w:rPr>
                <w:b/>
                <w:bCs/>
                <w:sz w:val="18"/>
                <w:szCs w:val="18"/>
                <w:lang w:val="pt-BR"/>
              </w:rPr>
            </w:pPr>
            <w:r w:rsidRPr="00515316">
              <w:rPr>
                <w:b/>
                <w:bCs/>
                <w:sz w:val="18"/>
                <w:szCs w:val="18"/>
                <w:lang w:val="pt-BR"/>
              </w:rPr>
              <w:t xml:space="preserve">Conteúdo 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D14" w:rsidRPr="00515316" w:rsidRDefault="00FF4125" w:rsidP="007B11BB">
            <w:pPr>
              <w:pStyle w:val="BodyText3"/>
              <w:spacing w:line="240" w:lineRule="auto"/>
              <w:jc w:val="center"/>
              <w:rPr>
                <w:b/>
                <w:bCs/>
                <w:sz w:val="18"/>
                <w:szCs w:val="18"/>
                <w:lang w:val="pt-BR"/>
              </w:rPr>
            </w:pPr>
            <w:r w:rsidRPr="00515316">
              <w:rPr>
                <w:b/>
                <w:bCs/>
                <w:sz w:val="18"/>
                <w:szCs w:val="18"/>
                <w:lang w:val="pt-BR"/>
              </w:rPr>
              <w:t>Prazo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D14" w:rsidRPr="00515316" w:rsidRDefault="003A3D14" w:rsidP="007B11BB">
            <w:pPr>
              <w:pStyle w:val="BodyText3"/>
              <w:spacing w:line="240" w:lineRule="auto"/>
              <w:jc w:val="center"/>
              <w:rPr>
                <w:b/>
                <w:bCs/>
                <w:sz w:val="18"/>
                <w:szCs w:val="18"/>
                <w:lang w:val="pt-BR"/>
              </w:rPr>
            </w:pPr>
            <w:r w:rsidRPr="00515316">
              <w:rPr>
                <w:b/>
                <w:bCs/>
                <w:sz w:val="18"/>
                <w:szCs w:val="18"/>
                <w:lang w:val="pt-BR"/>
              </w:rPr>
              <w:t>Re</w:t>
            </w:r>
            <w:r w:rsidR="00FF4125" w:rsidRPr="00515316">
              <w:rPr>
                <w:b/>
                <w:bCs/>
                <w:sz w:val="18"/>
                <w:szCs w:val="18"/>
                <w:lang w:val="pt-BR"/>
              </w:rPr>
              <w:t>sponsabilidades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D14" w:rsidRPr="00515316" w:rsidRDefault="00FF4125" w:rsidP="007B11BB">
            <w:pPr>
              <w:pStyle w:val="BodyText3"/>
              <w:spacing w:line="240" w:lineRule="auto"/>
              <w:jc w:val="center"/>
              <w:rPr>
                <w:b/>
                <w:bCs/>
                <w:sz w:val="18"/>
                <w:szCs w:val="18"/>
                <w:lang w:val="pt-BR"/>
              </w:rPr>
            </w:pPr>
            <w:r w:rsidRPr="00515316">
              <w:rPr>
                <w:b/>
                <w:bCs/>
                <w:sz w:val="18"/>
                <w:szCs w:val="18"/>
                <w:lang w:val="pt-BR"/>
              </w:rPr>
              <w:t>Valor do produto</w:t>
            </w:r>
          </w:p>
        </w:tc>
      </w:tr>
      <w:tr w:rsidR="003A3D14" w:rsidRPr="00515316" w:rsidTr="004B58AA">
        <w:tc>
          <w:tcPr>
            <w:tcW w:w="854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FF4125" w:rsidP="007B11BB">
            <w:pPr>
              <w:pStyle w:val="BodyText3"/>
              <w:spacing w:line="240" w:lineRule="auto"/>
              <w:rPr>
                <w:b/>
                <w:bCs/>
                <w:sz w:val="18"/>
                <w:szCs w:val="18"/>
                <w:lang w:val="pt-BR"/>
              </w:rPr>
            </w:pPr>
            <w:r w:rsidRPr="00515316">
              <w:rPr>
                <w:b/>
                <w:bCs/>
                <w:sz w:val="18"/>
                <w:szCs w:val="18"/>
                <w:lang w:val="pt-BR"/>
              </w:rPr>
              <w:t>Assinatura do Contrato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3A3D14" w:rsidP="007B11BB">
            <w:pPr>
              <w:pStyle w:val="BodyText3"/>
              <w:spacing w:line="240" w:lineRule="auto"/>
              <w:jc w:val="center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10%</w:t>
            </w:r>
          </w:p>
        </w:tc>
      </w:tr>
      <w:tr w:rsidR="003A3D14" w:rsidRPr="00515316" w:rsidTr="004B58AA">
        <w:tc>
          <w:tcPr>
            <w:tcW w:w="1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FF4125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Relatório Inicial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96365B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Consultor retificará</w:t>
            </w:r>
            <w:r w:rsidR="00FF4125" w:rsidRPr="00515316">
              <w:rPr>
                <w:sz w:val="18"/>
                <w:szCs w:val="18"/>
                <w:lang w:val="pt-BR"/>
              </w:rPr>
              <w:t xml:space="preserve"> os prazos</w:t>
            </w:r>
            <w:r w:rsidR="003A3D14" w:rsidRPr="00515316">
              <w:rPr>
                <w:sz w:val="18"/>
                <w:szCs w:val="18"/>
                <w:lang w:val="pt-BR"/>
              </w:rPr>
              <w:t xml:space="preserve"> </w:t>
            </w:r>
            <w:r w:rsidR="00FF4125" w:rsidRPr="00515316">
              <w:rPr>
                <w:sz w:val="18"/>
                <w:szCs w:val="18"/>
                <w:lang w:val="pt-BR"/>
              </w:rPr>
              <w:t xml:space="preserve">e os métodos de avaliação 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96365B" w:rsidP="0096365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 xml:space="preserve">No mais tardar </w:t>
            </w:r>
            <w:r w:rsidR="00FF4125" w:rsidRPr="00515316">
              <w:rPr>
                <w:sz w:val="18"/>
                <w:szCs w:val="18"/>
                <w:lang w:val="pt-BR"/>
              </w:rPr>
              <w:t>uma sema</w:t>
            </w:r>
            <w:r w:rsidRPr="00515316">
              <w:rPr>
                <w:sz w:val="18"/>
                <w:szCs w:val="18"/>
                <w:lang w:val="pt-BR"/>
              </w:rPr>
              <w:t>na antes da missão de avaliação</w:t>
            </w:r>
            <w:r w:rsidR="003A3D14" w:rsidRPr="00515316">
              <w:rPr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96365B" w:rsidP="0096365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Consultor deve submeter à Unidade de terreno do VNU</w:t>
            </w:r>
            <w:r w:rsidR="00FF4125" w:rsidRPr="00515316">
              <w:rPr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63725E" w:rsidP="007B11BB">
            <w:pPr>
              <w:pStyle w:val="BodyText3"/>
              <w:spacing w:line="240" w:lineRule="auto"/>
              <w:jc w:val="center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10</w:t>
            </w:r>
            <w:r w:rsidR="00110F41" w:rsidRPr="00515316">
              <w:rPr>
                <w:sz w:val="18"/>
                <w:szCs w:val="18"/>
                <w:lang w:val="pt-BR"/>
              </w:rPr>
              <w:t>%</w:t>
            </w:r>
          </w:p>
        </w:tc>
      </w:tr>
      <w:tr w:rsidR="003A3D14" w:rsidRPr="00515316" w:rsidTr="004B58AA">
        <w:tc>
          <w:tcPr>
            <w:tcW w:w="1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700C06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Rascunho Final do Relatório  + sumário executivo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76E" w:rsidRDefault="007658FF" w:rsidP="00515316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 xml:space="preserve">Relatório completo que abranja todos os itens detalhados no capítulo 4 com atenção detalhada para as lições aprendidas e as recomendações e com anexos, incluindo no mínimo (Lista das pessoas entrevistadas, resumo das visitas de campo, lista de documentos revisados, questionário e resumo dos resultados, co-financiamento </w:t>
            </w:r>
            <w:r w:rsidR="00515316">
              <w:rPr>
                <w:sz w:val="18"/>
                <w:szCs w:val="18"/>
                <w:lang w:val="pt-BR"/>
              </w:rPr>
              <w:t>e recursos mobilizados</w:t>
            </w:r>
            <w:r w:rsidRPr="00515316">
              <w:rPr>
                <w:sz w:val="18"/>
                <w:szCs w:val="18"/>
                <w:lang w:val="pt-BR"/>
              </w:rPr>
              <w:t xml:space="preserve"> , etc)</w:t>
            </w:r>
          </w:p>
          <w:p w:rsidR="00515316" w:rsidRPr="00515316" w:rsidRDefault="00515316" w:rsidP="00515316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96365B" w:rsidP="0096365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No prazo de</w:t>
            </w:r>
            <w:r w:rsidR="00F23A88" w:rsidRPr="00515316">
              <w:rPr>
                <w:sz w:val="18"/>
                <w:szCs w:val="18"/>
                <w:lang w:val="pt-BR"/>
              </w:rPr>
              <w:t xml:space="preserve"> 10 dia</w:t>
            </w:r>
            <w:r w:rsidR="0063725E" w:rsidRPr="00515316">
              <w:rPr>
                <w:sz w:val="18"/>
                <w:szCs w:val="18"/>
                <w:lang w:val="pt-BR"/>
              </w:rPr>
              <w:t xml:space="preserve">s </w:t>
            </w:r>
            <w:r w:rsidRPr="00515316">
              <w:rPr>
                <w:sz w:val="18"/>
                <w:szCs w:val="18"/>
                <w:lang w:val="pt-BR"/>
              </w:rPr>
              <w:t xml:space="preserve">a contar </w:t>
            </w:r>
            <w:r w:rsidR="00F23A88" w:rsidRPr="00515316">
              <w:rPr>
                <w:sz w:val="18"/>
                <w:szCs w:val="18"/>
                <w:lang w:val="pt-BR"/>
              </w:rPr>
              <w:t>da missão de avaliação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55684E" w:rsidP="0096365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Enviar para</w:t>
            </w:r>
            <w:r w:rsidR="003A3D14" w:rsidRPr="00515316">
              <w:rPr>
                <w:sz w:val="18"/>
                <w:szCs w:val="18"/>
                <w:lang w:val="pt-BR"/>
              </w:rPr>
              <w:t xml:space="preserve"> </w:t>
            </w:r>
            <w:r w:rsidR="00F23A88" w:rsidRPr="00515316">
              <w:rPr>
                <w:sz w:val="18"/>
                <w:szCs w:val="18"/>
                <w:lang w:val="pt-BR"/>
              </w:rPr>
              <w:t xml:space="preserve">a </w:t>
            </w:r>
            <w:r w:rsidRPr="00515316">
              <w:rPr>
                <w:sz w:val="18"/>
                <w:szCs w:val="18"/>
                <w:lang w:val="pt-BR"/>
              </w:rPr>
              <w:t>Unidade de</w:t>
            </w:r>
            <w:r w:rsidR="0096365B" w:rsidRPr="00515316">
              <w:rPr>
                <w:sz w:val="18"/>
                <w:szCs w:val="18"/>
                <w:lang w:val="pt-BR"/>
              </w:rPr>
              <w:t xml:space="preserve"> terreno do VNU</w:t>
            </w:r>
            <w:r w:rsidR="00944E5D" w:rsidRPr="00515316">
              <w:rPr>
                <w:sz w:val="18"/>
                <w:szCs w:val="18"/>
                <w:lang w:val="pt-BR"/>
              </w:rPr>
              <w:t xml:space="preserve">, </w:t>
            </w:r>
            <w:r w:rsidR="0096365B" w:rsidRPr="00515316">
              <w:rPr>
                <w:sz w:val="18"/>
                <w:szCs w:val="18"/>
                <w:lang w:val="pt-BR"/>
              </w:rPr>
              <w:t>revisão e  comentários p</w:t>
            </w:r>
            <w:r w:rsidR="00F23A88" w:rsidRPr="00515316">
              <w:rPr>
                <w:sz w:val="18"/>
                <w:szCs w:val="18"/>
                <w:lang w:val="pt-BR"/>
              </w:rPr>
              <w:t>el</w:t>
            </w:r>
            <w:r w:rsidR="0096365B" w:rsidRPr="00515316">
              <w:rPr>
                <w:sz w:val="18"/>
                <w:szCs w:val="18"/>
                <w:lang w:val="pt-BR"/>
              </w:rPr>
              <w:t xml:space="preserve">o parceiro de </w:t>
            </w:r>
            <w:r w:rsidR="00F23A88" w:rsidRPr="00515316">
              <w:rPr>
                <w:sz w:val="18"/>
                <w:szCs w:val="18"/>
                <w:lang w:val="pt-BR"/>
              </w:rPr>
              <w:t xml:space="preserve"> implementação </w:t>
            </w:r>
            <w:r w:rsidR="00644094" w:rsidRPr="00515316">
              <w:rPr>
                <w:color w:val="000000"/>
                <w:sz w:val="18"/>
                <w:szCs w:val="18"/>
                <w:lang w:val="pt-BR"/>
              </w:rPr>
              <w:t>Corpo Nacional de Voluntários</w:t>
            </w:r>
            <w:r w:rsidR="00F23A88" w:rsidRPr="00515316">
              <w:rPr>
                <w:sz w:val="18"/>
                <w:szCs w:val="18"/>
                <w:lang w:val="pt-BR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63725E" w:rsidP="007B11BB">
            <w:pPr>
              <w:pStyle w:val="BodyText3"/>
              <w:spacing w:line="240" w:lineRule="auto"/>
              <w:jc w:val="center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20</w:t>
            </w:r>
            <w:r w:rsidR="003A3D14" w:rsidRPr="00515316">
              <w:rPr>
                <w:sz w:val="18"/>
                <w:szCs w:val="18"/>
                <w:lang w:val="pt-BR"/>
              </w:rPr>
              <w:t>%</w:t>
            </w:r>
          </w:p>
        </w:tc>
      </w:tr>
      <w:tr w:rsidR="003A3D14" w:rsidRPr="00515316" w:rsidTr="004B58AA"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4F676E" w:rsidP="007B11BB">
            <w:pPr>
              <w:pStyle w:val="BodyText3"/>
              <w:spacing w:line="240" w:lineRule="auto"/>
              <w:rPr>
                <w:rFonts w:eastAsia="宋体"/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Relatório Final</w:t>
            </w:r>
          </w:p>
          <w:p w:rsidR="003A3D14" w:rsidRPr="00515316" w:rsidRDefault="003A3D14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 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4F676E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Relatório revisado</w:t>
            </w:r>
            <w:r w:rsidR="003A3D14" w:rsidRPr="00515316">
              <w:rPr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96365B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No prazo de</w:t>
            </w:r>
            <w:r w:rsidR="004F676E" w:rsidRPr="00515316">
              <w:rPr>
                <w:sz w:val="18"/>
                <w:szCs w:val="18"/>
                <w:lang w:val="pt-BR"/>
              </w:rPr>
              <w:t xml:space="preserve"> 1 semana do recebimento </w:t>
            </w:r>
            <w:r w:rsidRPr="00515316">
              <w:rPr>
                <w:sz w:val="18"/>
                <w:szCs w:val="18"/>
                <w:lang w:val="pt-BR"/>
              </w:rPr>
              <w:t xml:space="preserve">dos comentários do VNU e dos parceiros de implementação ao  rascunho </w:t>
            </w:r>
          </w:p>
          <w:p w:rsidR="004F676E" w:rsidRPr="00515316" w:rsidRDefault="004F676E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96365B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Enviar para a Unidade de terreno do VNU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D14" w:rsidRPr="00515316" w:rsidRDefault="0063725E" w:rsidP="007B11BB">
            <w:pPr>
              <w:pStyle w:val="BodyText3"/>
              <w:spacing w:line="240" w:lineRule="auto"/>
              <w:jc w:val="center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35%</w:t>
            </w:r>
          </w:p>
        </w:tc>
      </w:tr>
      <w:tr w:rsidR="00110F41" w:rsidRPr="00515316" w:rsidTr="004B58AA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F41" w:rsidRPr="00515316" w:rsidRDefault="0096365B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Apresentação da</w:t>
            </w:r>
            <w:r w:rsidR="004F676E" w:rsidRPr="00515316">
              <w:rPr>
                <w:sz w:val="18"/>
                <w:szCs w:val="18"/>
                <w:lang w:val="pt-BR"/>
              </w:rPr>
              <w:t xml:space="preserve"> avaliação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F41" w:rsidRPr="00515316" w:rsidRDefault="00892ADD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Consultor</w:t>
            </w:r>
            <w:r w:rsidR="00CD6EAE" w:rsidRPr="00515316">
              <w:rPr>
                <w:sz w:val="18"/>
                <w:szCs w:val="18"/>
                <w:lang w:val="pt-BR"/>
              </w:rPr>
              <w:t xml:space="preserve"> </w:t>
            </w:r>
            <w:r w:rsidRPr="00515316">
              <w:rPr>
                <w:sz w:val="18"/>
                <w:szCs w:val="18"/>
                <w:lang w:val="pt-BR"/>
              </w:rPr>
              <w:t>apresenta a avaliação f</w:t>
            </w:r>
            <w:r w:rsidR="00110F41" w:rsidRPr="00515316">
              <w:rPr>
                <w:sz w:val="18"/>
                <w:szCs w:val="18"/>
                <w:lang w:val="pt-BR"/>
              </w:rPr>
              <w:t xml:space="preserve">inal </w:t>
            </w:r>
            <w:r w:rsidRPr="00515316">
              <w:rPr>
                <w:sz w:val="18"/>
                <w:szCs w:val="18"/>
                <w:lang w:val="pt-BR"/>
              </w:rPr>
              <w:t xml:space="preserve">e recomendações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F41" w:rsidRPr="00515316" w:rsidRDefault="0096365B" w:rsidP="0096365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 xml:space="preserve">No máximo </w:t>
            </w:r>
            <w:r w:rsidR="004F676E" w:rsidRPr="00515316">
              <w:rPr>
                <w:sz w:val="18"/>
                <w:szCs w:val="18"/>
                <w:lang w:val="pt-BR"/>
              </w:rPr>
              <w:t xml:space="preserve">2 semanas </w:t>
            </w:r>
            <w:r w:rsidRPr="00515316">
              <w:rPr>
                <w:sz w:val="18"/>
                <w:szCs w:val="18"/>
                <w:lang w:val="pt-BR"/>
              </w:rPr>
              <w:t>após a</w:t>
            </w:r>
            <w:r w:rsidR="004F676E" w:rsidRPr="00515316">
              <w:rPr>
                <w:sz w:val="18"/>
                <w:szCs w:val="18"/>
                <w:lang w:val="pt-BR"/>
              </w:rPr>
              <w:t xml:space="preserve"> submissão  do relatório </w:t>
            </w:r>
            <w:r w:rsidR="0063725E" w:rsidRPr="00515316">
              <w:rPr>
                <w:sz w:val="18"/>
                <w:szCs w:val="18"/>
                <w:lang w:val="pt-BR"/>
              </w:rPr>
              <w:t xml:space="preserve">final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F41" w:rsidRPr="00515316" w:rsidRDefault="00644094" w:rsidP="007B11BB">
            <w:pPr>
              <w:pStyle w:val="BodyText3"/>
              <w:spacing w:line="240" w:lineRule="auto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 xml:space="preserve">Ao comitê de gestão de projetos, a unidade da </w:t>
            </w:r>
            <w:r w:rsidR="00892ADD" w:rsidRPr="00515316">
              <w:rPr>
                <w:sz w:val="18"/>
                <w:szCs w:val="18"/>
                <w:lang w:val="pt-BR"/>
              </w:rPr>
              <w:t xml:space="preserve">UNV </w:t>
            </w:r>
            <w:r w:rsidRPr="00515316">
              <w:rPr>
                <w:sz w:val="18"/>
                <w:szCs w:val="18"/>
                <w:lang w:val="pt-BR"/>
              </w:rPr>
              <w:t>e à</w:t>
            </w:r>
            <w:r w:rsidR="00892ADD" w:rsidRPr="00515316">
              <w:rPr>
                <w:sz w:val="18"/>
                <w:szCs w:val="18"/>
                <w:lang w:val="pt-BR"/>
              </w:rPr>
              <w:t>s principais partes interessadas</w:t>
            </w:r>
            <w:r w:rsidRPr="00515316">
              <w:rPr>
                <w:sz w:val="18"/>
                <w:szCs w:val="18"/>
                <w:lang w:val="pt-BR"/>
              </w:rPr>
              <w:t>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0F41" w:rsidRPr="00515316" w:rsidRDefault="0063725E" w:rsidP="007B11BB">
            <w:pPr>
              <w:pStyle w:val="BodyText3"/>
              <w:spacing w:line="240" w:lineRule="auto"/>
              <w:jc w:val="center"/>
              <w:rPr>
                <w:sz w:val="18"/>
                <w:szCs w:val="18"/>
                <w:lang w:val="pt-BR"/>
              </w:rPr>
            </w:pPr>
            <w:r w:rsidRPr="00515316">
              <w:rPr>
                <w:sz w:val="18"/>
                <w:szCs w:val="18"/>
                <w:lang w:val="pt-BR"/>
              </w:rPr>
              <w:t>2</w:t>
            </w:r>
            <w:r w:rsidR="00110F41" w:rsidRPr="00515316">
              <w:rPr>
                <w:sz w:val="18"/>
                <w:szCs w:val="18"/>
                <w:lang w:val="pt-BR"/>
              </w:rPr>
              <w:t>5%</w:t>
            </w:r>
          </w:p>
        </w:tc>
      </w:tr>
    </w:tbl>
    <w:p w:rsidR="003A3D14" w:rsidRPr="004B58AA" w:rsidRDefault="003A3D14" w:rsidP="007B11BB">
      <w:pPr>
        <w:spacing w:line="240" w:lineRule="auto"/>
        <w:rPr>
          <w:rFonts w:ascii="Arial" w:eastAsia="宋体" w:hAnsi="Arial" w:cs="Arial"/>
          <w:b/>
          <w:bCs/>
          <w:sz w:val="20"/>
          <w:szCs w:val="20"/>
          <w:lang w:val="pt-BR"/>
        </w:rPr>
      </w:pPr>
    </w:p>
    <w:p w:rsidR="003A3D14" w:rsidRDefault="00096F3B" w:rsidP="007B11BB">
      <w:pPr>
        <w:spacing w:line="240" w:lineRule="auto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lastRenderedPageBreak/>
        <w:t>O relatório</w:t>
      </w:r>
      <w:r w:rsidR="0096365B">
        <w:rPr>
          <w:rFonts w:ascii="Arial" w:hAnsi="Arial" w:cs="Arial"/>
          <w:sz w:val="20"/>
          <w:szCs w:val="20"/>
          <w:lang w:val="pt-BR"/>
        </w:rPr>
        <w:t xml:space="preserve"> e seus anexos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devem ser escritos em português e devem ser apresentados em formatos eletrônicos </w:t>
      </w:r>
      <w:r w:rsidR="0096365B">
        <w:rPr>
          <w:rFonts w:ascii="Arial" w:hAnsi="Arial" w:cs="Arial"/>
          <w:sz w:val="20"/>
          <w:szCs w:val="20"/>
          <w:lang w:val="pt-BR"/>
        </w:rPr>
        <w:t>(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em formato </w:t>
      </w:r>
      <w:r w:rsidR="003A3D14" w:rsidRPr="004B58AA">
        <w:rPr>
          <w:rFonts w:ascii="Arial" w:hAnsi="Arial" w:cs="Arial"/>
          <w:sz w:val="20"/>
          <w:szCs w:val="20"/>
          <w:lang w:val="pt-BR"/>
        </w:rPr>
        <w:t xml:space="preserve">MS Word </w:t>
      </w:r>
      <w:r w:rsidRPr="004B58AA">
        <w:rPr>
          <w:rFonts w:ascii="Arial" w:hAnsi="Arial" w:cs="Arial"/>
          <w:sz w:val="20"/>
          <w:szCs w:val="20"/>
          <w:lang w:val="pt-BR"/>
        </w:rPr>
        <w:t>para facilitar os comentários e em formato PDF</w:t>
      </w:r>
      <w:r w:rsidR="0096365B">
        <w:rPr>
          <w:rFonts w:ascii="Arial" w:hAnsi="Arial" w:cs="Arial"/>
          <w:sz w:val="20"/>
          <w:szCs w:val="20"/>
          <w:lang w:val="pt-BR"/>
        </w:rPr>
        <w:t xml:space="preserve"> na sua versão final)</w:t>
      </w:r>
      <w:r w:rsidR="003A3D14" w:rsidRPr="004B58AA">
        <w:rPr>
          <w:rFonts w:ascii="Arial" w:hAnsi="Arial" w:cs="Arial"/>
          <w:sz w:val="20"/>
          <w:szCs w:val="20"/>
          <w:lang w:val="pt-BR"/>
        </w:rPr>
        <w:t>.</w:t>
      </w:r>
    </w:p>
    <w:p w:rsidR="001F7C81" w:rsidRPr="004B58AA" w:rsidRDefault="001F7C81" w:rsidP="007B11BB">
      <w:pPr>
        <w:spacing w:line="240" w:lineRule="auto"/>
        <w:rPr>
          <w:rFonts w:ascii="Arial" w:hAnsi="Arial" w:cs="Arial"/>
          <w:sz w:val="20"/>
          <w:szCs w:val="20"/>
          <w:lang w:val="pt-BR"/>
        </w:rPr>
      </w:pPr>
    </w:p>
    <w:p w:rsidR="00114614" w:rsidRPr="00515316" w:rsidRDefault="001B7771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515316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12</w:t>
      </w:r>
      <w:r w:rsidR="00096F3B" w:rsidRPr="00515316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. GESTAO DA Avaliaçao</w:t>
      </w:r>
      <w:r w:rsidR="00114614" w:rsidRPr="00515316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 xml:space="preserve"> </w:t>
      </w:r>
    </w:p>
    <w:p w:rsidR="00114614" w:rsidRPr="004B58AA" w:rsidRDefault="008F3608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A </w:t>
      </w:r>
      <w:r w:rsidR="007A52A3" w:rsidRPr="004B58AA">
        <w:rPr>
          <w:rFonts w:ascii="Arial" w:hAnsi="Arial" w:cs="Arial"/>
          <w:sz w:val="20"/>
          <w:szCs w:val="20"/>
          <w:lang w:val="pt-BR"/>
        </w:rPr>
        <w:t>responsabilidade geral pela gestão das questões operacionais relativas à avaliação (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incluindo logística) </w:t>
      </w:r>
      <w:r w:rsidR="00096F3B" w:rsidRPr="004B58AA">
        <w:rPr>
          <w:rFonts w:ascii="Arial" w:hAnsi="Arial" w:cs="Arial"/>
          <w:sz w:val="20"/>
          <w:szCs w:val="20"/>
          <w:lang w:val="pt-BR"/>
        </w:rPr>
        <w:t>será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d</w:t>
      </w:r>
      <w:r w:rsidR="0096365B">
        <w:rPr>
          <w:rFonts w:ascii="Arial" w:hAnsi="Arial" w:cs="Arial"/>
          <w:sz w:val="20"/>
          <w:szCs w:val="20"/>
          <w:lang w:val="pt-BR"/>
        </w:rPr>
        <w:t>a Unidade de terreno do programa VNU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em estreita colaboração com o parceiro de implementação, </w:t>
      </w:r>
      <w:r w:rsidR="00644094" w:rsidRPr="004B58AA">
        <w:rPr>
          <w:rFonts w:ascii="Arial" w:hAnsi="Arial" w:cs="Arial"/>
          <w:sz w:val="20"/>
          <w:szCs w:val="20"/>
          <w:lang w:val="pt-BR"/>
        </w:rPr>
        <w:t xml:space="preserve">o </w:t>
      </w:r>
      <w:r w:rsidR="00644094" w:rsidRPr="004B58AA">
        <w:rPr>
          <w:rFonts w:ascii="Arial" w:hAnsi="Arial" w:cs="Arial"/>
          <w:color w:val="000000"/>
          <w:sz w:val="20"/>
          <w:szCs w:val="20"/>
          <w:lang w:val="pt-BR"/>
        </w:rPr>
        <w:t>Corpo Nacional de Voluntários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. </w:t>
      </w:r>
      <w:r w:rsidR="0096365B">
        <w:rPr>
          <w:rFonts w:ascii="Arial" w:hAnsi="Arial" w:cs="Arial"/>
          <w:sz w:val="20"/>
          <w:szCs w:val="20"/>
          <w:lang w:val="pt-BR"/>
        </w:rPr>
        <w:t xml:space="preserve">A Unidade de terreno </w:t>
      </w:r>
      <w:r w:rsidR="007A52A3" w:rsidRPr="004B58AA">
        <w:rPr>
          <w:rFonts w:ascii="Arial" w:hAnsi="Arial" w:cs="Arial"/>
          <w:sz w:val="20"/>
          <w:szCs w:val="20"/>
          <w:lang w:val="pt-BR"/>
        </w:rPr>
        <w:t>assegurar</w:t>
      </w:r>
      <w:r w:rsidR="0096365B">
        <w:rPr>
          <w:rFonts w:ascii="Arial" w:hAnsi="Arial" w:cs="Arial"/>
          <w:sz w:val="20"/>
          <w:szCs w:val="20"/>
          <w:lang w:val="pt-BR"/>
        </w:rPr>
        <w:t>á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uma estreita colaboraç</w:t>
      </w:r>
      <w:r w:rsidR="0096365B">
        <w:rPr>
          <w:rFonts w:ascii="Arial" w:hAnsi="Arial" w:cs="Arial"/>
          <w:sz w:val="20"/>
          <w:szCs w:val="20"/>
          <w:lang w:val="pt-BR"/>
        </w:rPr>
        <w:t>ão com a unidade de avaliação do VNU</w:t>
      </w:r>
      <w:r w:rsidR="00515316">
        <w:rPr>
          <w:rFonts w:ascii="Arial" w:hAnsi="Arial" w:cs="Arial"/>
          <w:sz w:val="20"/>
          <w:szCs w:val="20"/>
          <w:lang w:val="pt-BR"/>
        </w:rPr>
        <w:t xml:space="preserve"> e do PNUD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e outras partes interes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sadas. </w:t>
      </w:r>
      <w:r w:rsidR="00515316">
        <w:rPr>
          <w:rFonts w:ascii="Arial" w:hAnsi="Arial" w:cs="Arial"/>
          <w:sz w:val="20"/>
          <w:szCs w:val="20"/>
          <w:lang w:val="pt-BR"/>
        </w:rPr>
        <w:t>O</w:t>
      </w:r>
      <w:r w:rsidR="00515316" w:rsidRPr="004B58AA">
        <w:rPr>
          <w:rFonts w:ascii="Arial" w:hAnsi="Arial" w:cs="Arial"/>
          <w:sz w:val="20"/>
          <w:szCs w:val="20"/>
          <w:lang w:val="pt-BR"/>
        </w:rPr>
        <w:t xml:space="preserve"> controle da qualidade do processo </w:t>
      </w:r>
      <w:r w:rsidR="00515316">
        <w:rPr>
          <w:rFonts w:ascii="Arial" w:hAnsi="Arial" w:cs="Arial"/>
          <w:sz w:val="20"/>
          <w:szCs w:val="20"/>
          <w:lang w:val="pt-BR"/>
        </w:rPr>
        <w:t>e dos produtos e resultados da</w:t>
      </w:r>
      <w:r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avaliação </w:t>
      </w:r>
      <w:r w:rsidR="00515316">
        <w:rPr>
          <w:rFonts w:ascii="Arial" w:hAnsi="Arial" w:cs="Arial"/>
          <w:sz w:val="20"/>
          <w:szCs w:val="20"/>
          <w:lang w:val="pt-BR"/>
        </w:rPr>
        <w:t>será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feito pela equipe de gerenciamento de avaliação. O envolvimento contín</w:t>
      </w:r>
      <w:r w:rsidRPr="004B58AA">
        <w:rPr>
          <w:rFonts w:ascii="Arial" w:hAnsi="Arial" w:cs="Arial"/>
          <w:sz w:val="20"/>
          <w:szCs w:val="20"/>
          <w:lang w:val="pt-BR"/>
        </w:rPr>
        <w:t>uo do</w:t>
      </w:r>
      <w:r w:rsidR="00515316">
        <w:rPr>
          <w:rFonts w:ascii="Arial" w:hAnsi="Arial" w:cs="Arial"/>
          <w:sz w:val="20"/>
          <w:szCs w:val="20"/>
          <w:lang w:val="pt-BR"/>
        </w:rPr>
        <w:t xml:space="preserve">s principais interessados </w:t>
      </w:r>
      <w:r w:rsidR="007A52A3" w:rsidRPr="004B58AA">
        <w:rPr>
          <w:rFonts w:ascii="Arial" w:hAnsi="Arial" w:cs="Arial"/>
          <w:sz w:val="20"/>
          <w:szCs w:val="20"/>
          <w:lang w:val="pt-BR"/>
        </w:rPr>
        <w:t>(incluindo Representante Residente do PNUD, gover</w:t>
      </w:r>
      <w:r w:rsidR="00515316">
        <w:rPr>
          <w:rFonts w:ascii="Arial" w:hAnsi="Arial" w:cs="Arial"/>
          <w:sz w:val="20"/>
          <w:szCs w:val="20"/>
          <w:lang w:val="pt-BR"/>
        </w:rPr>
        <w:t>no e outros) deve ser assegurado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e mantid</w:t>
      </w:r>
      <w:r w:rsidR="00515316">
        <w:rPr>
          <w:rFonts w:ascii="Arial" w:hAnsi="Arial" w:cs="Arial"/>
          <w:sz w:val="20"/>
          <w:szCs w:val="20"/>
          <w:lang w:val="pt-BR"/>
        </w:rPr>
        <w:t>o</w:t>
      </w:r>
      <w:r w:rsidR="007A52A3" w:rsidRPr="004B58AA">
        <w:rPr>
          <w:rFonts w:ascii="Arial" w:hAnsi="Arial" w:cs="Arial"/>
          <w:sz w:val="20"/>
          <w:szCs w:val="20"/>
          <w:lang w:val="pt-BR"/>
        </w:rPr>
        <w:t xml:space="preserve"> ao longo de todo o processo de avaliação.</w:t>
      </w:r>
    </w:p>
    <w:p w:rsidR="00114614" w:rsidRPr="004B58AA" w:rsidRDefault="00114614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515316" w:rsidRDefault="000B3374" w:rsidP="007B11BB">
      <w:pPr>
        <w:pBdr>
          <w:bottom w:val="single" w:sz="4" w:space="1" w:color="808080"/>
        </w:pBdr>
        <w:shd w:val="clear" w:color="auto" w:fill="4C91DE"/>
        <w:tabs>
          <w:tab w:val="right" w:pos="851"/>
          <w:tab w:val="left" w:pos="1560"/>
          <w:tab w:val="right" w:pos="8789"/>
        </w:tabs>
        <w:spacing w:after="120" w:line="240" w:lineRule="auto"/>
        <w:jc w:val="both"/>
        <w:rPr>
          <w:rFonts w:ascii="Arial" w:hAnsi="Arial" w:cs="Arial"/>
          <w:i/>
          <w:iCs/>
          <w:sz w:val="22"/>
          <w:szCs w:val="22"/>
          <w:lang w:val="pt-BR"/>
        </w:rPr>
      </w:pPr>
      <w:r w:rsidRPr="00515316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1</w:t>
      </w:r>
      <w:r w:rsidR="001B7771" w:rsidRPr="00515316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3</w:t>
      </w:r>
      <w:r w:rsidR="00096F3B" w:rsidRPr="00515316">
        <w:rPr>
          <w:rFonts w:ascii="Arial" w:hAnsi="Arial" w:cs="Arial"/>
          <w:b/>
          <w:bCs/>
          <w:caps/>
          <w:color w:val="FFFFFF"/>
          <w:sz w:val="22"/>
          <w:szCs w:val="22"/>
          <w:lang w:val="pt-BR"/>
        </w:rPr>
        <w:t>. Anexos</w:t>
      </w:r>
    </w:p>
    <w:p w:rsidR="00114614" w:rsidRPr="004B58AA" w:rsidRDefault="00114614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UNEG norm</w:t>
      </w:r>
      <w:r w:rsidR="00096F3B" w:rsidRPr="004B58AA">
        <w:rPr>
          <w:rFonts w:ascii="Arial" w:hAnsi="Arial" w:cs="Arial"/>
          <w:sz w:val="20"/>
          <w:szCs w:val="20"/>
          <w:lang w:val="pt-BR"/>
        </w:rPr>
        <w:t xml:space="preserve">as e standards para avaliações </w:t>
      </w:r>
      <w:r w:rsidR="002F4FE8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hyperlink r:id="rId10" w:history="1">
        <w:r w:rsidR="002F4FE8" w:rsidRPr="004B58AA">
          <w:rPr>
            <w:rStyle w:val="Hyperlink"/>
            <w:rFonts w:ascii="Arial" w:hAnsi="Arial" w:cs="Arial"/>
            <w:sz w:val="20"/>
            <w:szCs w:val="20"/>
            <w:lang w:val="pt-BR"/>
          </w:rPr>
          <w:t>http://unevaluation.org/unegnorms</w:t>
        </w:r>
      </w:hyperlink>
      <w:r w:rsidR="002F4FE8" w:rsidRPr="004B58AA">
        <w:rPr>
          <w:rFonts w:ascii="Arial" w:hAnsi="Arial" w:cs="Arial"/>
          <w:sz w:val="20"/>
          <w:szCs w:val="20"/>
          <w:lang w:val="pt-BR"/>
        </w:rPr>
        <w:t xml:space="preserve">  </w:t>
      </w:r>
      <w:hyperlink r:id="rId11" w:history="1">
        <w:r w:rsidR="002F4FE8" w:rsidRPr="004B58AA">
          <w:rPr>
            <w:rStyle w:val="Hyperlink"/>
            <w:rFonts w:ascii="Arial" w:hAnsi="Arial" w:cs="Arial"/>
            <w:sz w:val="20"/>
            <w:szCs w:val="20"/>
            <w:lang w:val="pt-BR"/>
          </w:rPr>
          <w:t>http://unevaluation.org/unegstandards</w:t>
        </w:r>
      </w:hyperlink>
      <w:r w:rsidR="002F4FE8" w:rsidRPr="004B58AA">
        <w:rPr>
          <w:rFonts w:ascii="Arial" w:hAnsi="Arial" w:cs="Arial"/>
          <w:sz w:val="20"/>
          <w:szCs w:val="20"/>
          <w:lang w:val="pt-BR"/>
        </w:rPr>
        <w:t xml:space="preserve"> </w:t>
      </w:r>
    </w:p>
    <w:p w:rsidR="00114614" w:rsidRPr="004B58AA" w:rsidRDefault="00114614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UNEG </w:t>
      </w:r>
      <w:r w:rsidR="00096F3B" w:rsidRPr="004B58AA">
        <w:rPr>
          <w:rFonts w:ascii="Arial" w:hAnsi="Arial" w:cs="Arial"/>
          <w:sz w:val="20"/>
          <w:szCs w:val="20"/>
          <w:lang w:val="pt-BR"/>
        </w:rPr>
        <w:t xml:space="preserve">código de conduta para avaliadores das Nações Unidas </w:t>
      </w:r>
      <w:hyperlink r:id="rId12" w:history="1">
        <w:r w:rsidR="00110F41" w:rsidRPr="004B58AA">
          <w:rPr>
            <w:rStyle w:val="Hyperlink"/>
            <w:rFonts w:ascii="Arial" w:hAnsi="Arial" w:cs="Arial"/>
            <w:sz w:val="20"/>
            <w:szCs w:val="20"/>
            <w:lang w:val="pt-BR"/>
          </w:rPr>
          <w:t>http://unevaluation.org/papersandpubs/documentdetail.jsp?doc_id=100</w:t>
        </w:r>
      </w:hyperlink>
      <w:r w:rsidR="00110F41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Pr="004B58AA">
        <w:rPr>
          <w:rFonts w:ascii="Arial" w:hAnsi="Arial" w:cs="Arial"/>
          <w:sz w:val="20"/>
          <w:szCs w:val="20"/>
          <w:lang w:val="pt-BR"/>
        </w:rPr>
        <w:t>)</w:t>
      </w:r>
    </w:p>
    <w:p w:rsidR="002F4FE8" w:rsidRPr="004B58AA" w:rsidRDefault="00096F3B" w:rsidP="007B11BB">
      <w:pPr>
        <w:pStyle w:val="NormalWeb"/>
        <w:numPr>
          <w:ilvl w:val="0"/>
          <w:numId w:val="3"/>
        </w:numPr>
        <w:spacing w:line="240" w:lineRule="auto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>Modelo de relatórios de avaliação e sumário executivo</w:t>
      </w:r>
      <w:r w:rsidR="00114614" w:rsidRPr="004B58AA">
        <w:rPr>
          <w:rFonts w:ascii="Arial" w:hAnsi="Arial" w:cs="Arial"/>
          <w:sz w:val="20"/>
          <w:szCs w:val="20"/>
          <w:lang w:val="pt-BR"/>
        </w:rPr>
        <w:t xml:space="preserve">: </w:t>
      </w:r>
      <w:hyperlink r:id="rId13" w:history="1">
        <w:r w:rsidR="002F4FE8" w:rsidRPr="004B58AA">
          <w:rPr>
            <w:rStyle w:val="Hyperlink"/>
            <w:rFonts w:ascii="Arial" w:hAnsi="Arial" w:cs="Arial"/>
            <w:sz w:val="20"/>
            <w:szCs w:val="20"/>
            <w:lang w:val="pt-BR"/>
          </w:rPr>
          <w:t>http://web.undp.org/evaluation/handbook/Annex7.html</w:t>
        </w:r>
      </w:hyperlink>
    </w:p>
    <w:p w:rsidR="002F4FE8" w:rsidRPr="004B58AA" w:rsidRDefault="00096F3B" w:rsidP="007B11BB">
      <w:pPr>
        <w:pStyle w:val="NormalWeb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Modelo de matriz de recomendações/ matriz de respostas de gestão </w:t>
      </w:r>
      <w:r w:rsidR="00114614" w:rsidRPr="004B58AA">
        <w:rPr>
          <w:rFonts w:ascii="Arial" w:hAnsi="Arial" w:cs="Arial"/>
          <w:sz w:val="20"/>
          <w:szCs w:val="20"/>
          <w:lang w:val="pt-BR"/>
        </w:rPr>
        <w:t>(</w:t>
      </w:r>
      <w:hyperlink r:id="rId14" w:history="1">
        <w:r w:rsidR="002F4FE8" w:rsidRPr="004B58AA">
          <w:rPr>
            <w:rStyle w:val="Hyperlink"/>
            <w:rFonts w:ascii="Arial" w:hAnsi="Arial" w:cs="Arial"/>
            <w:sz w:val="20"/>
            <w:szCs w:val="20"/>
            <w:lang w:val="pt-BR"/>
          </w:rPr>
          <w:t>http://web.undp.org/evaluation/handbook/Annex6.html</w:t>
        </w:r>
      </w:hyperlink>
      <w:r w:rsidR="002F4FE8" w:rsidRPr="004B58AA">
        <w:rPr>
          <w:rFonts w:ascii="Arial" w:hAnsi="Arial" w:cs="Arial"/>
          <w:sz w:val="20"/>
          <w:szCs w:val="20"/>
          <w:lang w:val="pt-BR"/>
        </w:rPr>
        <w:t xml:space="preserve"> )</w:t>
      </w:r>
    </w:p>
    <w:p w:rsidR="00114614" w:rsidRPr="004B58AA" w:rsidRDefault="00096F3B" w:rsidP="007B11BB">
      <w:pPr>
        <w:pStyle w:val="NormalWeb"/>
        <w:numPr>
          <w:ilvl w:val="0"/>
          <w:numId w:val="3"/>
        </w:numPr>
        <w:spacing w:line="240" w:lineRule="auto"/>
        <w:ind w:right="360"/>
        <w:jc w:val="both"/>
        <w:rPr>
          <w:rFonts w:ascii="Arial" w:hAnsi="Arial" w:cs="Arial"/>
          <w:sz w:val="20"/>
          <w:szCs w:val="20"/>
          <w:lang w:val="pt-BR"/>
        </w:rPr>
      </w:pPr>
      <w:r w:rsidRPr="004B58AA">
        <w:rPr>
          <w:rFonts w:ascii="Arial" w:hAnsi="Arial" w:cs="Arial"/>
          <w:sz w:val="20"/>
          <w:szCs w:val="20"/>
          <w:lang w:val="pt-BR"/>
        </w:rPr>
        <w:t xml:space="preserve">Manual </w:t>
      </w:r>
      <w:r w:rsidR="00114614" w:rsidRPr="004B58AA">
        <w:rPr>
          <w:rFonts w:ascii="Arial" w:hAnsi="Arial" w:cs="Arial"/>
          <w:sz w:val="20"/>
          <w:szCs w:val="20"/>
          <w:lang w:val="pt-BR"/>
        </w:rPr>
        <w:t>“</w:t>
      </w:r>
      <w:r w:rsidR="00110F41" w:rsidRPr="004B58AA">
        <w:rPr>
          <w:rFonts w:ascii="Arial" w:hAnsi="Arial" w:cs="Arial"/>
          <w:sz w:val="20"/>
          <w:szCs w:val="20"/>
          <w:lang w:val="pt-BR"/>
        </w:rPr>
        <w:t>A</w:t>
      </w:r>
      <w:r w:rsidR="00114614" w:rsidRPr="004B58AA">
        <w:rPr>
          <w:rFonts w:ascii="Arial" w:hAnsi="Arial" w:cs="Arial"/>
          <w:sz w:val="20"/>
          <w:szCs w:val="20"/>
          <w:lang w:val="pt-BR"/>
        </w:rPr>
        <w:t xml:space="preserve">ssessing the contribution of volunteerism to development” </w:t>
      </w:r>
      <w:r w:rsidR="00110F41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r w:rsidR="004B763F" w:rsidRPr="004B58AA">
        <w:rPr>
          <w:rFonts w:ascii="Arial" w:hAnsi="Arial" w:cs="Arial"/>
          <w:sz w:val="20"/>
          <w:szCs w:val="20"/>
          <w:lang w:val="pt-BR"/>
        </w:rPr>
        <w:t>(Avaliando a contribuição do v</w:t>
      </w:r>
      <w:r w:rsidR="00555434" w:rsidRPr="004B58AA">
        <w:rPr>
          <w:rFonts w:ascii="Arial" w:hAnsi="Arial" w:cs="Arial"/>
          <w:sz w:val="20"/>
          <w:szCs w:val="20"/>
          <w:lang w:val="pt-BR"/>
        </w:rPr>
        <w:t>oluntariado no desenvolvimento)</w:t>
      </w:r>
      <w:r w:rsidR="00110F41" w:rsidRPr="004B58AA">
        <w:rPr>
          <w:rFonts w:ascii="Arial" w:hAnsi="Arial" w:cs="Arial"/>
          <w:sz w:val="20"/>
          <w:szCs w:val="20"/>
          <w:lang w:val="pt-BR"/>
        </w:rPr>
        <w:t xml:space="preserve"> </w:t>
      </w:r>
      <w:hyperlink r:id="rId15" w:history="1">
        <w:r w:rsidR="00110F41" w:rsidRPr="004B58AA">
          <w:rPr>
            <w:rStyle w:val="Hyperlink"/>
            <w:rFonts w:ascii="Arial" w:hAnsi="Arial" w:cs="Arial"/>
            <w:sz w:val="20"/>
            <w:szCs w:val="20"/>
            <w:lang w:val="pt-BR"/>
          </w:rPr>
          <w:t>http://www.unv.org/en/news-resources/doc/how-to-book-on-measuring.htm</w:t>
        </w:r>
      </w:hyperlink>
      <w:r w:rsidR="00110F41" w:rsidRPr="004B58AA">
        <w:rPr>
          <w:rFonts w:ascii="Arial" w:hAnsi="Arial" w:cs="Arial"/>
          <w:sz w:val="20"/>
          <w:szCs w:val="20"/>
          <w:lang w:val="pt-BR"/>
        </w:rPr>
        <w:t xml:space="preserve"> </w:t>
      </w:r>
    </w:p>
    <w:p w:rsidR="00114614" w:rsidRPr="004B58AA" w:rsidRDefault="00114614" w:rsidP="007B11BB">
      <w:pPr>
        <w:spacing w:line="240" w:lineRule="auto"/>
        <w:rPr>
          <w:rFonts w:ascii="Arial" w:hAnsi="Arial" w:cs="Arial"/>
          <w:sz w:val="20"/>
          <w:szCs w:val="20"/>
          <w:lang w:val="pt-BR"/>
        </w:rPr>
        <w:sectPr w:rsidR="00114614" w:rsidRPr="004B58AA" w:rsidSect="000969C3">
          <w:footerReference w:type="even" r:id="rId16"/>
          <w:footerReference w:type="default" r:id="rId17"/>
          <w:pgSz w:w="11906" w:h="16838" w:code="9"/>
          <w:pgMar w:top="2279" w:right="1174" w:bottom="1888" w:left="1321" w:header="612" w:footer="482" w:gutter="0"/>
          <w:cols w:space="720"/>
          <w:docGrid w:linePitch="600" w:charSpace="32768"/>
        </w:sectPr>
      </w:pPr>
    </w:p>
    <w:p w:rsidR="00114614" w:rsidRPr="004B58AA" w:rsidRDefault="00114614" w:rsidP="007B11BB">
      <w:pPr>
        <w:pStyle w:val="NormalWeb"/>
        <w:spacing w:line="24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:rsidR="00114614" w:rsidRPr="004B58AA" w:rsidRDefault="00114614" w:rsidP="007B11BB">
      <w:pPr>
        <w:spacing w:line="240" w:lineRule="auto"/>
        <w:rPr>
          <w:rFonts w:ascii="Arial" w:hAnsi="Arial" w:cs="Arial"/>
          <w:sz w:val="20"/>
          <w:szCs w:val="20"/>
          <w:lang w:val="pt-BR"/>
        </w:rPr>
      </w:pPr>
    </w:p>
    <w:p w:rsidR="00114614" w:rsidRPr="004B58AA" w:rsidRDefault="00114614" w:rsidP="007B11BB">
      <w:pPr>
        <w:spacing w:line="240" w:lineRule="auto"/>
        <w:rPr>
          <w:rFonts w:ascii="Arial" w:hAnsi="Arial" w:cs="Arial"/>
          <w:sz w:val="20"/>
          <w:szCs w:val="20"/>
          <w:lang w:val="pt-BR"/>
        </w:rPr>
      </w:pPr>
    </w:p>
    <w:sectPr w:rsidR="00114614" w:rsidRPr="004B58AA" w:rsidSect="00291FF5">
      <w:type w:val="continuous"/>
      <w:pgSz w:w="11906" w:h="16838"/>
      <w:pgMar w:top="2279" w:right="1174" w:bottom="1888" w:left="1321" w:header="612" w:footer="482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961" w:rsidRDefault="00B06961">
      <w:pPr>
        <w:spacing w:line="240" w:lineRule="auto"/>
      </w:pPr>
      <w:r>
        <w:separator/>
      </w:r>
    </w:p>
  </w:endnote>
  <w:endnote w:type="continuationSeparator" w:id="1">
    <w:p w:rsidR="00B06961" w:rsidRDefault="00B0696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B32" w:rsidRDefault="00802F69">
    <w:pPr>
      <w:pStyle w:val="Footer"/>
    </w:pPr>
    <w:fldSimple w:instr=" PAGE ">
      <w:r w:rsidR="000969C3">
        <w:rPr>
          <w:noProof/>
        </w:rPr>
        <w:t>12</w:t>
      </w:r>
    </w:fldSimple>
  </w:p>
  <w:p w:rsidR="00DE1B32" w:rsidRDefault="00DE1B3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B32" w:rsidRDefault="00802F69">
    <w:pPr>
      <w:pStyle w:val="Footer"/>
    </w:pPr>
    <w:fldSimple w:instr=" PAGE ">
      <w:r w:rsidR="000969C3">
        <w:rPr>
          <w:noProof/>
        </w:rPr>
        <w:t>11</w:t>
      </w:r>
    </w:fldSimple>
  </w:p>
  <w:p w:rsidR="00DE1B32" w:rsidRDefault="003A7A28">
    <w:pPr>
      <w:pStyle w:val="Footer"/>
      <w:ind w:right="360"/>
    </w:pPr>
    <w:r>
      <w:rPr>
        <w:noProof/>
        <w:lang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-280670</wp:posOffset>
          </wp:positionH>
          <wp:positionV relativeFrom="paragraph">
            <wp:posOffset>-302260</wp:posOffset>
          </wp:positionV>
          <wp:extent cx="6016625" cy="702945"/>
          <wp:effectExtent l="19050" t="0" r="317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6625" cy="70294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961" w:rsidRDefault="00B06961">
      <w:pPr>
        <w:spacing w:line="240" w:lineRule="auto"/>
      </w:pPr>
      <w:r>
        <w:separator/>
      </w:r>
    </w:p>
  </w:footnote>
  <w:footnote w:type="continuationSeparator" w:id="1">
    <w:p w:rsidR="00B06961" w:rsidRDefault="00B069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72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 w:val="0"/>
        <w:i w:val="0"/>
        <w:color w:val="6689CC"/>
        <w:lang w:val="en-GB"/>
      </w:rPr>
    </w:lvl>
    <w:lvl w:ilvl="1">
      <w:start w:val="1"/>
      <w:numFmt w:val="bullet"/>
      <w:lvlText w:val="•"/>
      <w:lvlJc w:val="left"/>
      <w:pPr>
        <w:tabs>
          <w:tab w:val="num" w:pos="1152"/>
        </w:tabs>
        <w:ind w:left="1080" w:firstLine="0"/>
      </w:pPr>
      <w:rPr>
        <w:rFonts w:ascii="Times New Roman" w:hAnsi="Times New Roman"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</w:abstractNum>
  <w:abstractNum w:abstractNumId="5">
    <w:nsid w:val="16FE4303"/>
    <w:multiLevelType w:val="hybridMultilevel"/>
    <w:tmpl w:val="5F6E9A18"/>
    <w:lvl w:ilvl="0" w:tplc="2110E5BA">
      <w:start w:val="1"/>
      <w:numFmt w:val="decimal"/>
      <w:lvlText w:val="%1."/>
      <w:lvlJc w:val="left"/>
      <w:pPr>
        <w:ind w:left="1110" w:hanging="75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9B0D87"/>
    <w:multiLevelType w:val="hybridMultilevel"/>
    <w:tmpl w:val="6F28C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E21D22"/>
    <w:multiLevelType w:val="hybridMultilevel"/>
    <w:tmpl w:val="93C45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97763"/>
    <w:multiLevelType w:val="hybridMultilevel"/>
    <w:tmpl w:val="5F6E9A18"/>
    <w:lvl w:ilvl="0" w:tplc="2110E5BA">
      <w:start w:val="1"/>
      <w:numFmt w:val="decimal"/>
      <w:lvlText w:val="%1."/>
      <w:lvlJc w:val="left"/>
      <w:pPr>
        <w:ind w:left="1110" w:hanging="75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3C15AF"/>
    <w:multiLevelType w:val="hybridMultilevel"/>
    <w:tmpl w:val="0F08EFC8"/>
    <w:lvl w:ilvl="0" w:tplc="4254DEE2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20"/>
  <w:hyphenationZone w:val="283"/>
  <w:defaultTableStyle w:val="Normal"/>
  <w:evenAndOddHeaders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92198C"/>
    <w:rsid w:val="00006B72"/>
    <w:rsid w:val="00011431"/>
    <w:rsid w:val="000129D7"/>
    <w:rsid w:val="000523E7"/>
    <w:rsid w:val="000540B1"/>
    <w:rsid w:val="000566F0"/>
    <w:rsid w:val="00063CE1"/>
    <w:rsid w:val="00077567"/>
    <w:rsid w:val="000969C3"/>
    <w:rsid w:val="00096F3B"/>
    <w:rsid w:val="000B20DC"/>
    <w:rsid w:val="000B3374"/>
    <w:rsid w:val="000D0B9F"/>
    <w:rsid w:val="000D3494"/>
    <w:rsid w:val="000E07B6"/>
    <w:rsid w:val="000E50DF"/>
    <w:rsid w:val="000F23AB"/>
    <w:rsid w:val="00110F41"/>
    <w:rsid w:val="00114614"/>
    <w:rsid w:val="001150D3"/>
    <w:rsid w:val="00143334"/>
    <w:rsid w:val="0014684F"/>
    <w:rsid w:val="001572C9"/>
    <w:rsid w:val="001579C1"/>
    <w:rsid w:val="00167100"/>
    <w:rsid w:val="001A47F8"/>
    <w:rsid w:val="001B7771"/>
    <w:rsid w:val="001E47F0"/>
    <w:rsid w:val="001E59C9"/>
    <w:rsid w:val="001F4885"/>
    <w:rsid w:val="001F64E6"/>
    <w:rsid w:val="001F7C81"/>
    <w:rsid w:val="002063A4"/>
    <w:rsid w:val="00213617"/>
    <w:rsid w:val="00244A3D"/>
    <w:rsid w:val="00257453"/>
    <w:rsid w:val="0027126F"/>
    <w:rsid w:val="00273994"/>
    <w:rsid w:val="00291FF5"/>
    <w:rsid w:val="002951AF"/>
    <w:rsid w:val="002A7F23"/>
    <w:rsid w:val="002B0CD1"/>
    <w:rsid w:val="002C3405"/>
    <w:rsid w:val="002C629A"/>
    <w:rsid w:val="002D1F64"/>
    <w:rsid w:val="002F2061"/>
    <w:rsid w:val="002F4FE8"/>
    <w:rsid w:val="00321F79"/>
    <w:rsid w:val="00355A9D"/>
    <w:rsid w:val="003A3D14"/>
    <w:rsid w:val="003A7A28"/>
    <w:rsid w:val="003B6B23"/>
    <w:rsid w:val="003C40B7"/>
    <w:rsid w:val="003D45CB"/>
    <w:rsid w:val="003D6871"/>
    <w:rsid w:val="003F5CA8"/>
    <w:rsid w:val="00415BB0"/>
    <w:rsid w:val="00421AE7"/>
    <w:rsid w:val="004223C9"/>
    <w:rsid w:val="00425376"/>
    <w:rsid w:val="00433DF4"/>
    <w:rsid w:val="00460394"/>
    <w:rsid w:val="004630DB"/>
    <w:rsid w:val="0047173E"/>
    <w:rsid w:val="00486083"/>
    <w:rsid w:val="004A3374"/>
    <w:rsid w:val="004B1C56"/>
    <w:rsid w:val="004B58AA"/>
    <w:rsid w:val="004B763F"/>
    <w:rsid w:val="004F1429"/>
    <w:rsid w:val="004F676E"/>
    <w:rsid w:val="005025D0"/>
    <w:rsid w:val="00503752"/>
    <w:rsid w:val="00515316"/>
    <w:rsid w:val="00522561"/>
    <w:rsid w:val="00541B62"/>
    <w:rsid w:val="00544540"/>
    <w:rsid w:val="00545E63"/>
    <w:rsid w:val="00555434"/>
    <w:rsid w:val="0055684E"/>
    <w:rsid w:val="005741A7"/>
    <w:rsid w:val="00577B5F"/>
    <w:rsid w:val="0058274C"/>
    <w:rsid w:val="00595F00"/>
    <w:rsid w:val="005B4159"/>
    <w:rsid w:val="005C13AD"/>
    <w:rsid w:val="005D0646"/>
    <w:rsid w:val="005D339F"/>
    <w:rsid w:val="005F4517"/>
    <w:rsid w:val="00605DB5"/>
    <w:rsid w:val="00612834"/>
    <w:rsid w:val="00621798"/>
    <w:rsid w:val="00622BEE"/>
    <w:rsid w:val="0063725E"/>
    <w:rsid w:val="006400C4"/>
    <w:rsid w:val="00641ABC"/>
    <w:rsid w:val="00642753"/>
    <w:rsid w:val="00644094"/>
    <w:rsid w:val="006531B2"/>
    <w:rsid w:val="006576DA"/>
    <w:rsid w:val="00664C12"/>
    <w:rsid w:val="006A7247"/>
    <w:rsid w:val="006B1FF7"/>
    <w:rsid w:val="006B6F1F"/>
    <w:rsid w:val="006B7612"/>
    <w:rsid w:val="006E30A6"/>
    <w:rsid w:val="006F2063"/>
    <w:rsid w:val="006F6998"/>
    <w:rsid w:val="00700C06"/>
    <w:rsid w:val="00705D94"/>
    <w:rsid w:val="00746C06"/>
    <w:rsid w:val="00751F63"/>
    <w:rsid w:val="00754977"/>
    <w:rsid w:val="007658FF"/>
    <w:rsid w:val="00770D8C"/>
    <w:rsid w:val="007730A0"/>
    <w:rsid w:val="00782557"/>
    <w:rsid w:val="007A52A3"/>
    <w:rsid w:val="007B11BB"/>
    <w:rsid w:val="007B5007"/>
    <w:rsid w:val="007B6C5A"/>
    <w:rsid w:val="007C58E1"/>
    <w:rsid w:val="007C6130"/>
    <w:rsid w:val="007E520F"/>
    <w:rsid w:val="007E59F5"/>
    <w:rsid w:val="007E6861"/>
    <w:rsid w:val="00802F69"/>
    <w:rsid w:val="0082094C"/>
    <w:rsid w:val="00825D42"/>
    <w:rsid w:val="00871CD7"/>
    <w:rsid w:val="00891E73"/>
    <w:rsid w:val="00892ADD"/>
    <w:rsid w:val="008B0C45"/>
    <w:rsid w:val="008C3022"/>
    <w:rsid w:val="008D0EDB"/>
    <w:rsid w:val="008D344A"/>
    <w:rsid w:val="008D44CC"/>
    <w:rsid w:val="008E36DA"/>
    <w:rsid w:val="008F3608"/>
    <w:rsid w:val="00900BDD"/>
    <w:rsid w:val="00906DF7"/>
    <w:rsid w:val="009151AC"/>
    <w:rsid w:val="0092107F"/>
    <w:rsid w:val="0092198C"/>
    <w:rsid w:val="0092399D"/>
    <w:rsid w:val="0092519A"/>
    <w:rsid w:val="00944E5D"/>
    <w:rsid w:val="00955106"/>
    <w:rsid w:val="00957338"/>
    <w:rsid w:val="0096365B"/>
    <w:rsid w:val="00966CA5"/>
    <w:rsid w:val="009742AE"/>
    <w:rsid w:val="00987CDA"/>
    <w:rsid w:val="009A6A1D"/>
    <w:rsid w:val="009D2746"/>
    <w:rsid w:val="009E43B3"/>
    <w:rsid w:val="009E52D8"/>
    <w:rsid w:val="009E5934"/>
    <w:rsid w:val="009E6710"/>
    <w:rsid w:val="009E68FB"/>
    <w:rsid w:val="00A27EA1"/>
    <w:rsid w:val="00A40F58"/>
    <w:rsid w:val="00A90253"/>
    <w:rsid w:val="00AA4610"/>
    <w:rsid w:val="00AA6113"/>
    <w:rsid w:val="00AC39C3"/>
    <w:rsid w:val="00AD0AAD"/>
    <w:rsid w:val="00AD2CD4"/>
    <w:rsid w:val="00AE1B82"/>
    <w:rsid w:val="00AE25BD"/>
    <w:rsid w:val="00AE5D28"/>
    <w:rsid w:val="00B06961"/>
    <w:rsid w:val="00B163EE"/>
    <w:rsid w:val="00B26182"/>
    <w:rsid w:val="00B40673"/>
    <w:rsid w:val="00B451AA"/>
    <w:rsid w:val="00B540D1"/>
    <w:rsid w:val="00B70D89"/>
    <w:rsid w:val="00B7667F"/>
    <w:rsid w:val="00B77A22"/>
    <w:rsid w:val="00B8056C"/>
    <w:rsid w:val="00B91372"/>
    <w:rsid w:val="00B96981"/>
    <w:rsid w:val="00BA31BA"/>
    <w:rsid w:val="00BB1A03"/>
    <w:rsid w:val="00BC67BC"/>
    <w:rsid w:val="00BD7144"/>
    <w:rsid w:val="00BF4D32"/>
    <w:rsid w:val="00C048F7"/>
    <w:rsid w:val="00C14D64"/>
    <w:rsid w:val="00C17644"/>
    <w:rsid w:val="00C231D9"/>
    <w:rsid w:val="00C41367"/>
    <w:rsid w:val="00C936C4"/>
    <w:rsid w:val="00CA0BF1"/>
    <w:rsid w:val="00CC2CBE"/>
    <w:rsid w:val="00CD4D82"/>
    <w:rsid w:val="00CD6EAE"/>
    <w:rsid w:val="00CE7E9B"/>
    <w:rsid w:val="00D00127"/>
    <w:rsid w:val="00D02781"/>
    <w:rsid w:val="00D06BA6"/>
    <w:rsid w:val="00D10419"/>
    <w:rsid w:val="00D12551"/>
    <w:rsid w:val="00D14D66"/>
    <w:rsid w:val="00D2238B"/>
    <w:rsid w:val="00D27FB0"/>
    <w:rsid w:val="00D308E6"/>
    <w:rsid w:val="00D45A62"/>
    <w:rsid w:val="00D53BAD"/>
    <w:rsid w:val="00D5565E"/>
    <w:rsid w:val="00D77FF1"/>
    <w:rsid w:val="00D81CFD"/>
    <w:rsid w:val="00D87C52"/>
    <w:rsid w:val="00D903B1"/>
    <w:rsid w:val="00D9492F"/>
    <w:rsid w:val="00DA187B"/>
    <w:rsid w:val="00DB2A63"/>
    <w:rsid w:val="00DB74EE"/>
    <w:rsid w:val="00DC701E"/>
    <w:rsid w:val="00DE1B32"/>
    <w:rsid w:val="00E025CA"/>
    <w:rsid w:val="00E340C3"/>
    <w:rsid w:val="00E347E5"/>
    <w:rsid w:val="00E35ECD"/>
    <w:rsid w:val="00E42DC7"/>
    <w:rsid w:val="00E561A7"/>
    <w:rsid w:val="00E67455"/>
    <w:rsid w:val="00E710E9"/>
    <w:rsid w:val="00EA16CE"/>
    <w:rsid w:val="00EC7FE6"/>
    <w:rsid w:val="00ED2828"/>
    <w:rsid w:val="00EE6FF4"/>
    <w:rsid w:val="00F04EF1"/>
    <w:rsid w:val="00F101E4"/>
    <w:rsid w:val="00F23A88"/>
    <w:rsid w:val="00F42688"/>
    <w:rsid w:val="00F47EB5"/>
    <w:rsid w:val="00F53900"/>
    <w:rsid w:val="00F771CB"/>
    <w:rsid w:val="00F77B1D"/>
    <w:rsid w:val="00F935F2"/>
    <w:rsid w:val="00F93A69"/>
    <w:rsid w:val="00F954FA"/>
    <w:rsid w:val="00F96D71"/>
    <w:rsid w:val="00FA08B2"/>
    <w:rsid w:val="00FB797B"/>
    <w:rsid w:val="00FD0611"/>
    <w:rsid w:val="00FE5598"/>
    <w:rsid w:val="00FF15E2"/>
    <w:rsid w:val="00FF4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291FF5"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Heading1">
    <w:name w:val="heading 1"/>
    <w:basedOn w:val="Normal"/>
    <w:next w:val="BodyText"/>
    <w:qFormat/>
    <w:rsid w:val="00291FF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291FF5"/>
    <w:pPr>
      <w:keepNext/>
      <w:keepLines/>
      <w:tabs>
        <w:tab w:val="num" w:pos="0"/>
      </w:tabs>
      <w:spacing w:before="160"/>
      <w:ind w:left="576" w:hanging="576"/>
      <w:outlineLvl w:val="1"/>
    </w:pPr>
    <w:rPr>
      <w:rFonts w:ascii="Eras Demi ITC" w:hAnsi="Eras Demi ITC"/>
      <w:bCs/>
      <w:color w:val="000000"/>
      <w:sz w:val="28"/>
      <w:szCs w:val="26"/>
    </w:rPr>
  </w:style>
  <w:style w:type="paragraph" w:styleId="Heading3">
    <w:name w:val="heading 3"/>
    <w:basedOn w:val="Normal"/>
    <w:next w:val="BodyText"/>
    <w:qFormat/>
    <w:rsid w:val="00291FF5"/>
    <w:pPr>
      <w:keepNext/>
      <w:tabs>
        <w:tab w:val="num" w:pos="0"/>
      </w:tabs>
      <w:ind w:left="720" w:hanging="720"/>
      <w:outlineLvl w:val="2"/>
    </w:pPr>
    <w:rPr>
      <w:rFonts w:ascii="Arial" w:hAnsi="Arial" w:cs="Arial"/>
      <w:sz w:val="22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291FF5"/>
  </w:style>
  <w:style w:type="character" w:customStyle="1" w:styleId="WW8Num1z1">
    <w:name w:val="WW8Num1z1"/>
    <w:rsid w:val="00291FF5"/>
  </w:style>
  <w:style w:type="character" w:customStyle="1" w:styleId="WW8Num1z2">
    <w:name w:val="WW8Num1z2"/>
    <w:rsid w:val="00291FF5"/>
  </w:style>
  <w:style w:type="character" w:customStyle="1" w:styleId="WW8Num1z3">
    <w:name w:val="WW8Num1z3"/>
    <w:rsid w:val="00291FF5"/>
  </w:style>
  <w:style w:type="character" w:customStyle="1" w:styleId="WW8Num1z4">
    <w:name w:val="WW8Num1z4"/>
    <w:rsid w:val="00291FF5"/>
  </w:style>
  <w:style w:type="character" w:customStyle="1" w:styleId="WW8Num1z5">
    <w:name w:val="WW8Num1z5"/>
    <w:rsid w:val="00291FF5"/>
  </w:style>
  <w:style w:type="character" w:customStyle="1" w:styleId="WW8Num1z6">
    <w:name w:val="WW8Num1z6"/>
    <w:rsid w:val="00291FF5"/>
  </w:style>
  <w:style w:type="character" w:customStyle="1" w:styleId="WW8Num1z7">
    <w:name w:val="WW8Num1z7"/>
    <w:rsid w:val="00291FF5"/>
  </w:style>
  <w:style w:type="character" w:customStyle="1" w:styleId="WW8Num1z8">
    <w:name w:val="WW8Num1z8"/>
    <w:rsid w:val="00291FF5"/>
  </w:style>
  <w:style w:type="character" w:customStyle="1" w:styleId="WW8Num2z0">
    <w:name w:val="WW8Num2z0"/>
    <w:rsid w:val="00291FF5"/>
    <w:rPr>
      <w:rFonts w:ascii="Times New Roman" w:hAnsi="Times New Roman" w:cs="Times New Roman"/>
    </w:rPr>
  </w:style>
  <w:style w:type="character" w:customStyle="1" w:styleId="WW8Num2z1">
    <w:name w:val="WW8Num2z1"/>
    <w:rsid w:val="00291FF5"/>
    <w:rPr>
      <w:rFonts w:ascii="Courier New" w:hAnsi="Courier New" w:cs="Courier New"/>
    </w:rPr>
  </w:style>
  <w:style w:type="character" w:customStyle="1" w:styleId="WW8Num2z2">
    <w:name w:val="WW8Num2z2"/>
    <w:rsid w:val="00291FF5"/>
    <w:rPr>
      <w:rFonts w:ascii="Wingdings" w:hAnsi="Wingdings" w:cs="Wingdings"/>
    </w:rPr>
  </w:style>
  <w:style w:type="character" w:customStyle="1" w:styleId="WW8Num2z3">
    <w:name w:val="WW8Num2z3"/>
    <w:rsid w:val="00291FF5"/>
    <w:rPr>
      <w:rFonts w:ascii="Symbol" w:hAnsi="Symbol" w:cs="Symbol"/>
    </w:rPr>
  </w:style>
  <w:style w:type="character" w:customStyle="1" w:styleId="WW8Num3z0">
    <w:name w:val="WW8Num3z0"/>
    <w:rsid w:val="00291FF5"/>
    <w:rPr>
      <w:rFonts w:ascii="Courier New" w:hAnsi="Courier New" w:cs="Courier New"/>
      <w:b w:val="0"/>
      <w:i w:val="0"/>
      <w:color w:val="6689CC"/>
      <w:lang w:val="en-GB"/>
    </w:rPr>
  </w:style>
  <w:style w:type="character" w:customStyle="1" w:styleId="WW8Num3z1">
    <w:name w:val="WW8Num3z1"/>
    <w:rsid w:val="00291FF5"/>
    <w:rPr>
      <w:rFonts w:ascii="Times New Roman" w:hAnsi="Times New Roman" w:cs="Times New Roman"/>
      <w:b w:val="0"/>
      <w:i w:val="0"/>
    </w:rPr>
  </w:style>
  <w:style w:type="character" w:customStyle="1" w:styleId="WW8Num3z2">
    <w:name w:val="WW8Num3z2"/>
    <w:rsid w:val="00291FF5"/>
    <w:rPr>
      <w:rFonts w:ascii="Wingdings" w:hAnsi="Wingdings" w:cs="Wingdings"/>
    </w:rPr>
  </w:style>
  <w:style w:type="character" w:customStyle="1" w:styleId="WW8Num3z3">
    <w:name w:val="WW8Num3z3"/>
    <w:rsid w:val="00291FF5"/>
    <w:rPr>
      <w:rFonts w:ascii="Symbol" w:hAnsi="Symbol" w:cs="Symbol"/>
    </w:rPr>
  </w:style>
  <w:style w:type="character" w:customStyle="1" w:styleId="WW8Num3z4">
    <w:name w:val="WW8Num3z4"/>
    <w:rsid w:val="00291FF5"/>
    <w:rPr>
      <w:rFonts w:ascii="Courier New" w:hAnsi="Courier New" w:cs="Courier New"/>
    </w:rPr>
  </w:style>
  <w:style w:type="character" w:customStyle="1" w:styleId="WW8Num4z0">
    <w:name w:val="WW8Num4z0"/>
    <w:rsid w:val="00291FF5"/>
    <w:rPr>
      <w:rFonts w:ascii="Symbol" w:hAnsi="Symbol" w:cs="Times New Roman"/>
    </w:rPr>
  </w:style>
  <w:style w:type="character" w:customStyle="1" w:styleId="WW8Num4z1">
    <w:name w:val="WW8Num4z1"/>
    <w:rsid w:val="00291FF5"/>
    <w:rPr>
      <w:rFonts w:ascii="OpenSymbol" w:hAnsi="OpenSymbol" w:cs="Courier New"/>
    </w:rPr>
  </w:style>
  <w:style w:type="character" w:customStyle="1" w:styleId="WW8Num5z0">
    <w:name w:val="WW8Num5z0"/>
    <w:rsid w:val="00291FF5"/>
    <w:rPr>
      <w:rFonts w:ascii="Arial" w:hAnsi="Arial" w:cs="Arial"/>
      <w:sz w:val="20"/>
      <w:szCs w:val="20"/>
    </w:rPr>
  </w:style>
  <w:style w:type="character" w:customStyle="1" w:styleId="Heading1Char">
    <w:name w:val="Heading 1 Char"/>
    <w:rsid w:val="00291FF5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Heading3Char">
    <w:name w:val="Heading 3 Char"/>
    <w:rsid w:val="00291FF5"/>
    <w:rPr>
      <w:rFonts w:ascii="Arial" w:eastAsia="Times New Roman" w:hAnsi="Arial" w:cs="Arial"/>
      <w:szCs w:val="24"/>
      <w:u w:val="single"/>
      <w:lang w:val="en-GB"/>
    </w:rPr>
  </w:style>
  <w:style w:type="character" w:customStyle="1" w:styleId="HeaderChar">
    <w:name w:val="Header Char"/>
    <w:rsid w:val="00291FF5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rsid w:val="00291FF5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rsid w:val="00291FF5"/>
    <w:rPr>
      <w:rFonts w:ascii="Arial" w:eastAsia="Times New Roman" w:hAnsi="Arial" w:cs="Arial"/>
      <w:szCs w:val="24"/>
    </w:rPr>
  </w:style>
  <w:style w:type="character" w:customStyle="1" w:styleId="BodyText3Char">
    <w:name w:val="Body Text 3 Char"/>
    <w:rsid w:val="00291FF5"/>
    <w:rPr>
      <w:rFonts w:ascii="Arial" w:eastAsia="Times New Roman" w:hAnsi="Arial" w:cs="Arial"/>
      <w:szCs w:val="20"/>
    </w:rPr>
  </w:style>
  <w:style w:type="character" w:customStyle="1" w:styleId="FootnoteReference1">
    <w:name w:val="Footnote Reference1"/>
    <w:rsid w:val="00291FF5"/>
    <w:rPr>
      <w:vertAlign w:val="superscript"/>
    </w:rPr>
  </w:style>
  <w:style w:type="character" w:customStyle="1" w:styleId="FootnoteTextChar">
    <w:name w:val="Footnote Text Char"/>
    <w:rsid w:val="00291FF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rsid w:val="00291FF5"/>
    <w:rPr>
      <w:color w:val="0000FF"/>
      <w:u w:val="single"/>
    </w:rPr>
  </w:style>
  <w:style w:type="character" w:customStyle="1" w:styleId="PageNumber1">
    <w:name w:val="Page Number1"/>
    <w:basedOn w:val="DefaultParagraphFont"/>
    <w:rsid w:val="00291FF5"/>
  </w:style>
  <w:style w:type="character" w:customStyle="1" w:styleId="ListLabel1">
    <w:name w:val="ListLabel 1"/>
    <w:rsid w:val="00291FF5"/>
    <w:rPr>
      <w:rFonts w:cs="Times New Roman"/>
    </w:rPr>
  </w:style>
  <w:style w:type="character" w:customStyle="1" w:styleId="ListLabel2">
    <w:name w:val="ListLabel 2"/>
    <w:rsid w:val="00291FF5"/>
    <w:rPr>
      <w:rFonts w:cs="Courier New"/>
    </w:rPr>
  </w:style>
  <w:style w:type="character" w:customStyle="1" w:styleId="ListLabel3">
    <w:name w:val="ListLabel 3"/>
    <w:rsid w:val="00291FF5"/>
    <w:rPr>
      <w:b w:val="0"/>
      <w:i w:val="0"/>
    </w:rPr>
  </w:style>
  <w:style w:type="character" w:customStyle="1" w:styleId="ListLabel4">
    <w:name w:val="ListLabel 4"/>
    <w:rsid w:val="00291FF5"/>
    <w:rPr>
      <w:rFonts w:cs="Times New Roman"/>
      <w:b w:val="0"/>
      <w:i w:val="0"/>
    </w:rPr>
  </w:style>
  <w:style w:type="character" w:customStyle="1" w:styleId="Caracteresdenotaderodap">
    <w:name w:val="Caracteres de nota de rodapé"/>
    <w:rsid w:val="00291FF5"/>
  </w:style>
  <w:style w:type="character" w:styleId="FootnoteReference">
    <w:name w:val="footnote reference"/>
    <w:rsid w:val="00291FF5"/>
    <w:rPr>
      <w:vertAlign w:val="superscript"/>
    </w:rPr>
  </w:style>
  <w:style w:type="character" w:customStyle="1" w:styleId="Caracteresdenotadefim">
    <w:name w:val="Caracteres de nota de fim"/>
    <w:rsid w:val="00291FF5"/>
    <w:rPr>
      <w:vertAlign w:val="superscript"/>
    </w:rPr>
  </w:style>
  <w:style w:type="character" w:customStyle="1" w:styleId="WW-Caracteresdenotadefim">
    <w:name w:val="WW-Caracteres de nota de fim"/>
    <w:rsid w:val="00291FF5"/>
  </w:style>
  <w:style w:type="character" w:customStyle="1" w:styleId="Smbolosdenumerao">
    <w:name w:val="Símbolos de numeração"/>
    <w:rsid w:val="00291FF5"/>
    <w:rPr>
      <w:rFonts w:ascii="Arial" w:hAnsi="Arial" w:cs="Arial"/>
      <w:sz w:val="20"/>
      <w:szCs w:val="20"/>
    </w:rPr>
  </w:style>
  <w:style w:type="character" w:styleId="EndnoteReference">
    <w:name w:val="endnote reference"/>
    <w:rsid w:val="00291FF5"/>
    <w:rPr>
      <w:vertAlign w:val="superscript"/>
    </w:rPr>
  </w:style>
  <w:style w:type="character" w:customStyle="1" w:styleId="EmailStyle191">
    <w:name w:val="EmailStyle191"/>
    <w:rsid w:val="00291FF5"/>
    <w:rPr>
      <w:rFonts w:ascii="Arial" w:hAnsi="Arial" w:cs="Arial"/>
      <w:color w:val="000000"/>
    </w:rPr>
  </w:style>
  <w:style w:type="character" w:customStyle="1" w:styleId="st">
    <w:name w:val="st"/>
    <w:rsid w:val="00291FF5"/>
  </w:style>
  <w:style w:type="paragraph" w:customStyle="1" w:styleId="Ttulo">
    <w:name w:val="Título"/>
    <w:basedOn w:val="Normal"/>
    <w:next w:val="BodyText"/>
    <w:rsid w:val="00291FF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291FF5"/>
    <w:pPr>
      <w:spacing w:before="28" w:after="28"/>
    </w:pPr>
    <w:rPr>
      <w:rFonts w:ascii="Arial" w:hAnsi="Arial" w:cs="Arial"/>
      <w:sz w:val="22"/>
    </w:rPr>
  </w:style>
  <w:style w:type="paragraph" w:styleId="List">
    <w:name w:val="List"/>
    <w:basedOn w:val="BodyText"/>
    <w:rsid w:val="00291FF5"/>
    <w:rPr>
      <w:rFonts w:cs="Mangal"/>
    </w:rPr>
  </w:style>
  <w:style w:type="paragraph" w:customStyle="1" w:styleId="Legenda">
    <w:name w:val="Legenda"/>
    <w:basedOn w:val="Normal"/>
    <w:rsid w:val="00291FF5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291FF5"/>
    <w:pPr>
      <w:suppressLineNumbers/>
    </w:pPr>
    <w:rPr>
      <w:rFonts w:cs="Mangal"/>
    </w:rPr>
  </w:style>
  <w:style w:type="paragraph" w:styleId="Title">
    <w:name w:val="Title"/>
    <w:basedOn w:val="Ttulo"/>
    <w:next w:val="Subtitle"/>
    <w:qFormat/>
    <w:rsid w:val="00291FF5"/>
  </w:style>
  <w:style w:type="paragraph" w:styleId="Subtitle">
    <w:name w:val="Subtitle"/>
    <w:basedOn w:val="Ttulo"/>
    <w:next w:val="BodyText"/>
    <w:qFormat/>
    <w:rsid w:val="00291FF5"/>
    <w:pPr>
      <w:jc w:val="center"/>
    </w:pPr>
    <w:rPr>
      <w:i/>
      <w:iCs/>
    </w:rPr>
  </w:style>
  <w:style w:type="paragraph" w:styleId="Header">
    <w:name w:val="header"/>
    <w:basedOn w:val="Normal"/>
    <w:rsid w:val="00291FF5"/>
    <w:pPr>
      <w:suppressLineNumbers/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1FF5"/>
    <w:pPr>
      <w:suppressLineNumbers/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291FF5"/>
    <w:pPr>
      <w:spacing w:before="28" w:after="28"/>
    </w:pPr>
    <w:rPr>
      <w:rFonts w:ascii="Arial Unicode MS" w:eastAsia="Arial Unicode MS" w:hAnsi="Arial Unicode MS" w:cs="Arial Unicode MS"/>
    </w:rPr>
  </w:style>
  <w:style w:type="paragraph" w:styleId="BodyText3">
    <w:name w:val="Body Text 3"/>
    <w:basedOn w:val="Normal"/>
    <w:rsid w:val="00291FF5"/>
    <w:pPr>
      <w:jc w:val="both"/>
    </w:pPr>
    <w:rPr>
      <w:rFonts w:ascii="Arial" w:hAnsi="Arial" w:cs="Arial"/>
      <w:sz w:val="22"/>
      <w:szCs w:val="20"/>
    </w:rPr>
  </w:style>
  <w:style w:type="paragraph" w:customStyle="1" w:styleId="FootnoteText1">
    <w:name w:val="Footnote Text1"/>
    <w:basedOn w:val="Normal"/>
    <w:rsid w:val="00291FF5"/>
    <w:rPr>
      <w:sz w:val="20"/>
      <w:szCs w:val="20"/>
      <w:lang w:val="en-GB"/>
    </w:rPr>
  </w:style>
  <w:style w:type="paragraph" w:styleId="FootnoteText">
    <w:name w:val="footnote text"/>
    <w:basedOn w:val="Normal"/>
    <w:rsid w:val="00291FF5"/>
    <w:pPr>
      <w:suppressLineNumbers/>
      <w:spacing w:after="200"/>
      <w:ind w:left="283" w:hanging="283"/>
    </w:pPr>
    <w:rPr>
      <w:sz w:val="20"/>
      <w:szCs w:val="20"/>
    </w:rPr>
  </w:style>
  <w:style w:type="paragraph" w:customStyle="1" w:styleId="Contedodetabela">
    <w:name w:val="Conteúdo de tabela"/>
    <w:basedOn w:val="Normal"/>
    <w:rsid w:val="00291FF5"/>
    <w:pPr>
      <w:suppressLineNumbers/>
    </w:pPr>
  </w:style>
  <w:style w:type="paragraph" w:customStyle="1" w:styleId="Ttulodetabela">
    <w:name w:val="Título de tabela"/>
    <w:basedOn w:val="Contedodetabela"/>
    <w:rsid w:val="00291FF5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C176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64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7644"/>
    <w:rPr>
      <w:kern w:val="1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6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7644"/>
    <w:rPr>
      <w:b/>
      <w:bCs/>
      <w:kern w:val="1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6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17644"/>
    <w:rPr>
      <w:rFonts w:ascii="Tahoma" w:hAnsi="Tahoma" w:cs="Tahoma"/>
      <w:kern w:val="1"/>
      <w:sz w:val="16"/>
      <w:szCs w:val="16"/>
      <w:lang w:eastAsia="ar-SA"/>
    </w:rPr>
  </w:style>
  <w:style w:type="character" w:styleId="FollowedHyperlink">
    <w:name w:val="FollowedHyperlink"/>
    <w:uiPriority w:val="99"/>
    <w:semiHidden/>
    <w:unhideWhenUsed/>
    <w:rsid w:val="00D10419"/>
    <w:rPr>
      <w:color w:val="800080"/>
      <w:u w:val="single"/>
    </w:rPr>
  </w:style>
  <w:style w:type="character" w:customStyle="1" w:styleId="hps">
    <w:name w:val="hps"/>
    <w:basedOn w:val="DefaultParagraphFont"/>
    <w:rsid w:val="00BB1A03"/>
  </w:style>
  <w:style w:type="paragraph" w:styleId="ListParagraph">
    <w:name w:val="List Paragraph"/>
    <w:basedOn w:val="Normal"/>
    <w:uiPriority w:val="72"/>
    <w:qFormat/>
    <w:rsid w:val="009E52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eb.undp.org/evaluation/handbook/Annex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nevaluation.org/papersandpubs/documentdetail.jsp?doc_id=10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nevaluation.org/unegstandard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nv.org/en/news-resources/doc/how-to-book-on-measuring.htm" TargetMode="External"/><Relationship Id="rId10" Type="http://schemas.openxmlformats.org/officeDocument/2006/relationships/hyperlink" Target="http://unevaluation.org/unegnorm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rc.undp.org" TargetMode="External"/><Relationship Id="rId14" Type="http://schemas.openxmlformats.org/officeDocument/2006/relationships/hyperlink" Target="http://web.undp.org/evaluation/handbook/Annex6.htm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D3407-2190-B84A-989B-7785A318C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13</Pages>
  <Words>5407</Words>
  <Characters>30820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ToR Evaluation Project 00071937</vt:lpstr>
      <vt:lpstr>ToR Evaluation Project 00071937</vt:lpstr>
    </vt:vector>
  </TitlesOfParts>
  <Company>Microsoft</Company>
  <LinksUpToDate>false</LinksUpToDate>
  <CharactersWithSpaces>36155</CharactersWithSpaces>
  <SharedDoc>false</SharedDoc>
  <HLinks>
    <vt:vector size="36" baseType="variant">
      <vt:variant>
        <vt:i4>5177460</vt:i4>
      </vt:variant>
      <vt:variant>
        <vt:i4>15</vt:i4>
      </vt:variant>
      <vt:variant>
        <vt:i4>0</vt:i4>
      </vt:variant>
      <vt:variant>
        <vt:i4>5</vt:i4>
      </vt:variant>
      <vt:variant>
        <vt:lpwstr>http://www.unv.org/en/news-resources/doc/how-to-book-on-measuring.htm</vt:lpwstr>
      </vt:variant>
      <vt:variant>
        <vt:lpwstr/>
      </vt:variant>
      <vt:variant>
        <vt:i4>3932241</vt:i4>
      </vt:variant>
      <vt:variant>
        <vt:i4>12</vt:i4>
      </vt:variant>
      <vt:variant>
        <vt:i4>0</vt:i4>
      </vt:variant>
      <vt:variant>
        <vt:i4>5</vt:i4>
      </vt:variant>
      <vt:variant>
        <vt:lpwstr>http://web.undp.org/evaluation/handbook/Annex6.html</vt:lpwstr>
      </vt:variant>
      <vt:variant>
        <vt:lpwstr/>
      </vt:variant>
      <vt:variant>
        <vt:i4>3997777</vt:i4>
      </vt:variant>
      <vt:variant>
        <vt:i4>9</vt:i4>
      </vt:variant>
      <vt:variant>
        <vt:i4>0</vt:i4>
      </vt:variant>
      <vt:variant>
        <vt:i4>5</vt:i4>
      </vt:variant>
      <vt:variant>
        <vt:lpwstr>http://web.undp.org/evaluation/handbook/Annex7.html</vt:lpwstr>
      </vt:variant>
      <vt:variant>
        <vt:lpwstr/>
      </vt:variant>
      <vt:variant>
        <vt:i4>7929896</vt:i4>
      </vt:variant>
      <vt:variant>
        <vt:i4>6</vt:i4>
      </vt:variant>
      <vt:variant>
        <vt:i4>0</vt:i4>
      </vt:variant>
      <vt:variant>
        <vt:i4>5</vt:i4>
      </vt:variant>
      <vt:variant>
        <vt:lpwstr>http://unevaluation.org/papersandpubs/documentdetail.jsp?doc_id=100</vt:lpwstr>
      </vt:variant>
      <vt:variant>
        <vt:lpwstr/>
      </vt:variant>
      <vt:variant>
        <vt:i4>5308532</vt:i4>
      </vt:variant>
      <vt:variant>
        <vt:i4>3</vt:i4>
      </vt:variant>
      <vt:variant>
        <vt:i4>0</vt:i4>
      </vt:variant>
      <vt:variant>
        <vt:i4>5</vt:i4>
      </vt:variant>
      <vt:variant>
        <vt:lpwstr>http://unevaluation.org/unegstandards</vt:lpwstr>
      </vt:variant>
      <vt:variant>
        <vt:lpwstr/>
      </vt:variant>
      <vt:variant>
        <vt:i4>4980844</vt:i4>
      </vt:variant>
      <vt:variant>
        <vt:i4>0</vt:i4>
      </vt:variant>
      <vt:variant>
        <vt:i4>0</vt:i4>
      </vt:variant>
      <vt:variant>
        <vt:i4>5</vt:i4>
      </vt:variant>
      <vt:variant>
        <vt:lpwstr>http://unevaluation.org/unegnorms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 Evaluation Project 00071937</dc:title>
  <dc:subject>ToR Project Evaluation</dc:subject>
  <dc:creator>Renata Farias</dc:creator>
  <cp:lastModifiedBy>Debora</cp:lastModifiedBy>
  <cp:revision>6</cp:revision>
  <cp:lastPrinted>2013-12-26T12:26:00Z</cp:lastPrinted>
  <dcterms:created xsi:type="dcterms:W3CDTF">2013-12-24T12:15:00Z</dcterms:created>
  <dcterms:modified xsi:type="dcterms:W3CDTF">2013-12-26T12:27:00Z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