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46F81" w:rsidRPr="006635B1" w:rsidRDefault="00846F81">
      <w:pPr>
        <w:autoSpaceDE w:val="0"/>
        <w:jc w:val="center"/>
        <w:rPr>
          <w:rFonts w:asciiTheme="minorHAnsi" w:hAnsiTheme="minorHAnsi" w:cstheme="minorHAnsi"/>
          <w:b/>
          <w:bCs/>
          <w:color w:val="000000"/>
          <w:lang w:val="pt-BR"/>
        </w:rPr>
      </w:pPr>
      <w:r w:rsidRPr="006635B1">
        <w:rPr>
          <w:rFonts w:asciiTheme="minorHAnsi" w:hAnsiTheme="minorHAnsi" w:cstheme="minorHAnsi"/>
          <w:b/>
          <w:bCs/>
          <w:color w:val="000000"/>
          <w:lang w:val="pt-BR"/>
        </w:rPr>
        <w:t xml:space="preserve">TERMOS DE REFERÊNCIA </w:t>
      </w:r>
    </w:p>
    <w:p w:rsidR="00846F81" w:rsidRPr="006635B1" w:rsidRDefault="00846F81">
      <w:pPr>
        <w:autoSpaceDE w:val="0"/>
        <w:jc w:val="center"/>
        <w:rPr>
          <w:rFonts w:asciiTheme="minorHAnsi" w:hAnsiTheme="minorHAnsi" w:cstheme="minorHAnsi"/>
          <w:b/>
          <w:bCs/>
          <w:color w:val="000000"/>
          <w:lang w:val="pt-BR"/>
        </w:rPr>
      </w:pPr>
      <w:r w:rsidRPr="006635B1">
        <w:rPr>
          <w:rFonts w:asciiTheme="minorHAnsi" w:hAnsiTheme="minorHAnsi" w:cstheme="minorHAnsi"/>
          <w:b/>
          <w:bCs/>
          <w:color w:val="000000"/>
          <w:lang w:val="pt-BR"/>
        </w:rPr>
        <w:t xml:space="preserve">Consultor Nacional </w:t>
      </w:r>
    </w:p>
    <w:p w:rsidR="00846F81" w:rsidRPr="006635B1" w:rsidRDefault="006635B1">
      <w:pPr>
        <w:autoSpaceDE w:val="0"/>
        <w:jc w:val="center"/>
        <w:rPr>
          <w:rFonts w:asciiTheme="minorHAnsi" w:hAnsiTheme="minorHAnsi" w:cstheme="minorHAnsi"/>
          <w:b/>
          <w:bCs/>
          <w:color w:val="000000"/>
          <w:lang w:val="pt-BR"/>
        </w:rPr>
      </w:pPr>
      <w:r w:rsidRPr="006635B1">
        <w:rPr>
          <w:rFonts w:asciiTheme="minorHAnsi" w:hAnsiTheme="minorHAnsi" w:cstheme="minorHAnsi"/>
          <w:b/>
          <w:bCs/>
          <w:color w:val="000000"/>
          <w:lang w:val="pt-BR"/>
        </w:rPr>
        <w:t>“</w:t>
      </w:r>
      <w:r w:rsidR="00846F81" w:rsidRPr="006635B1">
        <w:rPr>
          <w:rFonts w:asciiTheme="minorHAnsi" w:hAnsiTheme="minorHAnsi" w:cstheme="minorHAnsi"/>
          <w:b/>
          <w:bCs/>
          <w:color w:val="000000"/>
          <w:lang w:val="pt-BR"/>
        </w:rPr>
        <w:t>Monitoramento</w:t>
      </w:r>
      <w:r w:rsidRPr="006635B1">
        <w:rPr>
          <w:rFonts w:asciiTheme="minorHAnsi" w:hAnsiTheme="minorHAnsi" w:cstheme="minorHAnsi"/>
          <w:b/>
          <w:bCs/>
          <w:color w:val="000000"/>
          <w:lang w:val="pt-BR"/>
        </w:rPr>
        <w:t xml:space="preserve"> de </w:t>
      </w:r>
      <w:r w:rsidR="00846F81" w:rsidRPr="006635B1">
        <w:rPr>
          <w:rFonts w:asciiTheme="minorHAnsi" w:hAnsiTheme="minorHAnsi" w:cstheme="minorHAnsi"/>
          <w:b/>
          <w:bCs/>
          <w:color w:val="000000"/>
          <w:lang w:val="pt-BR"/>
        </w:rPr>
        <w:t xml:space="preserve">Projecto </w:t>
      </w:r>
      <w:r w:rsidRPr="006635B1">
        <w:rPr>
          <w:rFonts w:asciiTheme="minorHAnsi" w:hAnsiTheme="minorHAnsi" w:cstheme="minorHAnsi"/>
          <w:b/>
          <w:bCs/>
          <w:color w:val="000000"/>
          <w:lang w:val="pt-BR"/>
        </w:rPr>
        <w:t xml:space="preserve">- </w:t>
      </w:r>
      <w:r w:rsidR="00846F81" w:rsidRPr="006635B1">
        <w:rPr>
          <w:rFonts w:asciiTheme="minorHAnsi" w:hAnsiTheme="minorHAnsi" w:cstheme="minorHAnsi"/>
          <w:b/>
          <w:bCs/>
          <w:color w:val="000000"/>
          <w:lang w:val="pt-BR"/>
        </w:rPr>
        <w:t>Apoio à implementação de um Programa Nacional de Voluntariado em Cabo Verde”</w:t>
      </w:r>
    </w:p>
    <w:p w:rsidR="00846F81" w:rsidRDefault="00846F81" w:rsidP="008F6570">
      <w:pPr>
        <w:autoSpaceDE w:val="0"/>
        <w:jc w:val="both"/>
        <w:rPr>
          <w:rFonts w:asciiTheme="minorHAnsi" w:hAnsiTheme="minorHAnsi" w:cstheme="minorHAnsi"/>
          <w:b/>
          <w:bCs/>
          <w:color w:val="000000"/>
          <w:lang w:val="pt-BR"/>
        </w:rPr>
      </w:pPr>
    </w:p>
    <w:p w:rsidR="006635B1" w:rsidRPr="006635B1" w:rsidRDefault="006635B1" w:rsidP="006635B1">
      <w:pPr>
        <w:autoSpaceDE w:val="0"/>
        <w:jc w:val="both"/>
        <w:rPr>
          <w:rFonts w:asciiTheme="minorHAnsi" w:hAnsiTheme="minorHAnsi" w:cstheme="minorHAnsi"/>
          <w:b/>
          <w:bCs/>
          <w:color w:val="000000"/>
          <w:lang w:val="pt-BR"/>
        </w:rPr>
      </w:pPr>
    </w:p>
    <w:p w:rsidR="00846F81" w:rsidRPr="006635B1" w:rsidRDefault="00846F81" w:rsidP="006635B1">
      <w:pPr>
        <w:autoSpaceDE w:val="0"/>
        <w:jc w:val="both"/>
        <w:rPr>
          <w:rFonts w:asciiTheme="minorHAnsi" w:hAnsiTheme="minorHAnsi" w:cstheme="minorHAnsi"/>
          <w:color w:val="000000"/>
          <w:lang w:val="pt-BR"/>
        </w:rPr>
      </w:pPr>
      <w:r w:rsidRPr="006635B1">
        <w:rPr>
          <w:rFonts w:asciiTheme="minorHAnsi" w:hAnsiTheme="minorHAnsi" w:cstheme="minorHAnsi"/>
          <w:b/>
          <w:bCs/>
          <w:color w:val="000000"/>
          <w:lang w:val="pt-BR"/>
        </w:rPr>
        <w:t>ANTECEDENTES</w:t>
      </w:r>
    </w:p>
    <w:p w:rsidR="00846F81" w:rsidRPr="006635B1" w:rsidRDefault="00846F81" w:rsidP="006635B1">
      <w:pPr>
        <w:autoSpaceDE w:val="0"/>
        <w:jc w:val="both"/>
        <w:rPr>
          <w:rFonts w:asciiTheme="minorHAnsi" w:hAnsiTheme="minorHAnsi" w:cstheme="minorHAnsi"/>
          <w:color w:val="000000"/>
          <w:lang w:val="pt-BR"/>
        </w:rPr>
      </w:pPr>
    </w:p>
    <w:p w:rsidR="00846F81" w:rsidRPr="006635B1" w:rsidRDefault="00846F81" w:rsidP="006635B1">
      <w:pPr>
        <w:autoSpaceDE w:val="0"/>
        <w:jc w:val="both"/>
        <w:rPr>
          <w:rFonts w:asciiTheme="minorHAnsi" w:hAnsiTheme="minorHAnsi" w:cstheme="minorHAnsi"/>
          <w:color w:val="000000"/>
          <w:lang w:val="pt-BR"/>
        </w:rPr>
      </w:pPr>
      <w:r w:rsidRPr="006635B1">
        <w:rPr>
          <w:rFonts w:asciiTheme="minorHAnsi" w:hAnsiTheme="minorHAnsi" w:cstheme="minorHAnsi"/>
          <w:color w:val="000000"/>
          <w:lang w:val="pt-BR"/>
        </w:rPr>
        <w:t xml:space="preserve">O Projeto "Apoio à implementação de um Programa Nacional de Voluntariado em Cabo Verde" é uma iniciativa tripartida envolvendo o Governo de Cabo Verde através do Ministério da Juventude, Emprego e Desenvolvimento dos Recursos Humanos, o Sistema das Nações Unidas em Cabo Verde e a Plataforma das ONG de Cabo Verde. </w:t>
      </w:r>
    </w:p>
    <w:p w:rsidR="00846F81" w:rsidRPr="006635B1" w:rsidRDefault="00846F81" w:rsidP="006635B1">
      <w:pPr>
        <w:autoSpaceDE w:val="0"/>
        <w:jc w:val="both"/>
        <w:rPr>
          <w:rFonts w:asciiTheme="minorHAnsi" w:hAnsiTheme="minorHAnsi" w:cstheme="minorHAnsi"/>
          <w:color w:val="000000"/>
          <w:lang w:val="pt-BR"/>
        </w:rPr>
      </w:pPr>
    </w:p>
    <w:p w:rsidR="00846F81" w:rsidRPr="006635B1" w:rsidRDefault="00846F81" w:rsidP="006635B1">
      <w:pPr>
        <w:autoSpaceDE w:val="0"/>
        <w:jc w:val="both"/>
        <w:rPr>
          <w:rFonts w:asciiTheme="minorHAnsi" w:hAnsiTheme="minorHAnsi" w:cstheme="minorHAnsi"/>
          <w:color w:val="000000"/>
          <w:lang w:val="pt-BR"/>
        </w:rPr>
      </w:pPr>
      <w:r w:rsidRPr="006635B1">
        <w:rPr>
          <w:rFonts w:asciiTheme="minorHAnsi" w:hAnsiTheme="minorHAnsi" w:cstheme="minorHAnsi"/>
          <w:color w:val="000000"/>
          <w:lang w:val="pt-BR"/>
        </w:rPr>
        <w:t xml:space="preserve">O projeto-piloto foi concebido na sequência do projeto “Corpo Jovem para o Meio Ambiente”, implementado de 2003 a 2006, na ilha de Santiago.  Uma avaliação externa em outubro de 2005 e o estudo de viabilidade realizado em Outubro de 2006 sobre a possibilidade de um programa de voluntariado nacional identificaram uma forte necessidade de reforçar o envolvimento da sociedade civil nos debates públicos e ações, e reconhecer e valorizar a contribuição dos cidadãos em países em desenvolvimento.  O estudo também destacou a necessidade de um quadro legal para facilitar e melhorar o voluntariado e a participação cívica e uma necessidade de treinamento e apoio para  que organizações públicas ou civis estruturem seus programas de mobilização de voluntários. </w:t>
      </w:r>
    </w:p>
    <w:p w:rsidR="00846F81" w:rsidRPr="006635B1" w:rsidRDefault="00846F81" w:rsidP="006635B1">
      <w:pPr>
        <w:autoSpaceDE w:val="0"/>
        <w:jc w:val="both"/>
        <w:rPr>
          <w:rFonts w:asciiTheme="minorHAnsi" w:hAnsiTheme="minorHAnsi" w:cstheme="minorHAnsi"/>
          <w:color w:val="000000"/>
          <w:lang w:val="pt-BR"/>
        </w:rPr>
      </w:pPr>
    </w:p>
    <w:p w:rsidR="00846F81" w:rsidRPr="006635B1" w:rsidRDefault="00846F81" w:rsidP="006635B1">
      <w:pPr>
        <w:autoSpaceDE w:val="0"/>
        <w:jc w:val="both"/>
        <w:rPr>
          <w:rFonts w:asciiTheme="minorHAnsi" w:hAnsiTheme="minorHAnsi" w:cstheme="minorHAnsi"/>
          <w:color w:val="000000"/>
          <w:lang w:val="pt-BR"/>
        </w:rPr>
      </w:pPr>
      <w:r w:rsidRPr="006635B1">
        <w:rPr>
          <w:rFonts w:asciiTheme="minorHAnsi" w:hAnsiTheme="minorHAnsi" w:cstheme="minorHAnsi"/>
          <w:color w:val="000000"/>
          <w:lang w:val="pt-BR"/>
        </w:rPr>
        <w:t xml:space="preserve">O projeto visa criar um ambiente propício ao voluntariado em Cabo Verde, e configurar uma estrutura </w:t>
      </w:r>
      <w:r w:rsidRPr="006635B1">
        <w:rPr>
          <w:rFonts w:asciiTheme="minorHAnsi" w:eastAsia="Arial" w:hAnsiTheme="minorHAnsi" w:cstheme="minorHAnsi"/>
          <w:color w:val="000000"/>
          <w:lang w:val="pt-BR"/>
        </w:rPr>
        <w:t>destinada a apoiar a estruturação e a reforçar o impacto social da mobilização voluntária pelos diferentes actores do país, estatais ou associativos, particularmente nos domínios prioritários para o desenvolvimento do país, através do fortalecimento da capacidade das organizações mobilizadoras de voluntários</w:t>
      </w:r>
      <w:r w:rsidRPr="006635B1">
        <w:rPr>
          <w:rFonts w:asciiTheme="minorHAnsi" w:hAnsiTheme="minorHAnsi" w:cstheme="minorHAnsi"/>
          <w:color w:val="000000"/>
          <w:lang w:val="pt-BR"/>
        </w:rPr>
        <w:t xml:space="preserve">. </w:t>
      </w:r>
    </w:p>
    <w:p w:rsidR="00846F81" w:rsidRPr="006635B1" w:rsidRDefault="00846F81" w:rsidP="006635B1">
      <w:pPr>
        <w:autoSpaceDE w:val="0"/>
        <w:jc w:val="both"/>
        <w:rPr>
          <w:rFonts w:asciiTheme="minorHAnsi" w:hAnsiTheme="minorHAnsi" w:cstheme="minorHAnsi"/>
          <w:color w:val="000000"/>
          <w:lang w:val="pt-BR"/>
        </w:rPr>
      </w:pPr>
    </w:p>
    <w:p w:rsidR="00846F81" w:rsidRPr="006635B1" w:rsidRDefault="00846F81" w:rsidP="006635B1">
      <w:pPr>
        <w:autoSpaceDE w:val="0"/>
        <w:jc w:val="both"/>
        <w:rPr>
          <w:rFonts w:asciiTheme="minorHAnsi" w:hAnsiTheme="minorHAnsi" w:cstheme="minorHAnsi"/>
          <w:color w:val="000000"/>
          <w:lang w:val="pt-BR"/>
        </w:rPr>
      </w:pPr>
      <w:r w:rsidRPr="006635B1">
        <w:rPr>
          <w:rFonts w:asciiTheme="minorHAnsi" w:hAnsiTheme="minorHAnsi" w:cstheme="minorHAnsi"/>
          <w:color w:val="000000"/>
          <w:lang w:val="pt-BR"/>
        </w:rPr>
        <w:t xml:space="preserve">A principal estratégia foi a criação de uma Agência Nacional do Voluntário, responsável por tornar-se um centro de informação, formação e apoio ao desenvolvimento do voluntariado nacional e em particular para a realização dos Objectivos de Desenvolvimento do Milénio. </w:t>
      </w:r>
    </w:p>
    <w:p w:rsidR="00846F81" w:rsidRPr="006635B1" w:rsidRDefault="00846F81" w:rsidP="006635B1">
      <w:pPr>
        <w:autoSpaceDE w:val="0"/>
        <w:jc w:val="both"/>
        <w:rPr>
          <w:rFonts w:asciiTheme="minorHAnsi" w:hAnsiTheme="minorHAnsi" w:cstheme="minorHAnsi"/>
          <w:color w:val="000000"/>
          <w:lang w:val="pt-BR"/>
        </w:rPr>
      </w:pPr>
    </w:p>
    <w:p w:rsidR="00846F81" w:rsidRPr="006635B1" w:rsidRDefault="00846F81" w:rsidP="006635B1">
      <w:pPr>
        <w:autoSpaceDE w:val="0"/>
        <w:jc w:val="both"/>
        <w:rPr>
          <w:rFonts w:asciiTheme="minorHAnsi" w:hAnsiTheme="minorHAnsi" w:cstheme="minorHAnsi"/>
          <w:color w:val="000000"/>
          <w:lang w:val="pt-BR"/>
        </w:rPr>
      </w:pPr>
      <w:r w:rsidRPr="006635B1">
        <w:rPr>
          <w:rFonts w:asciiTheme="minorHAnsi" w:hAnsiTheme="minorHAnsi" w:cstheme="minorHAnsi"/>
          <w:color w:val="000000"/>
          <w:lang w:val="pt-BR"/>
        </w:rPr>
        <w:t xml:space="preserve">O projeto vem sendo implementado em quatro ilhas-piloto (Santiago, Fogo, São Vicente e Santo Antão) e adota uma estrutura descentralizada, com uma agência central localizada na cidade da Praia e antenas locais/regionais em outras localidades /ilhas. </w:t>
      </w:r>
    </w:p>
    <w:p w:rsidR="00846F81" w:rsidRPr="006635B1" w:rsidRDefault="00846F81" w:rsidP="006635B1">
      <w:pPr>
        <w:autoSpaceDE w:val="0"/>
        <w:jc w:val="both"/>
        <w:rPr>
          <w:rFonts w:asciiTheme="minorHAnsi" w:hAnsiTheme="minorHAnsi" w:cstheme="minorHAnsi"/>
          <w:color w:val="000000"/>
          <w:lang w:val="pt-BR"/>
        </w:rPr>
      </w:pPr>
    </w:p>
    <w:p w:rsidR="00846F81" w:rsidRPr="006635B1" w:rsidRDefault="00846F81" w:rsidP="006635B1">
      <w:pPr>
        <w:autoSpaceDE w:val="0"/>
        <w:jc w:val="both"/>
        <w:rPr>
          <w:rFonts w:asciiTheme="minorHAnsi" w:hAnsiTheme="minorHAnsi" w:cstheme="minorHAnsi"/>
          <w:color w:val="000000"/>
          <w:lang w:val="pt-BR"/>
        </w:rPr>
      </w:pPr>
      <w:r w:rsidRPr="006635B1">
        <w:rPr>
          <w:rFonts w:asciiTheme="minorHAnsi" w:hAnsiTheme="minorHAnsi" w:cstheme="minorHAnsi"/>
          <w:color w:val="000000"/>
          <w:lang w:val="pt-BR"/>
        </w:rPr>
        <w:t>A duração inicial do projecto era de três anos, de setembro 2009 a agosto de 2012, mas a fase de implementação foi estendida até novembro de 2013.</w:t>
      </w:r>
    </w:p>
    <w:p w:rsidR="00846F81" w:rsidRPr="006635B1" w:rsidRDefault="00846F81" w:rsidP="006635B1">
      <w:pPr>
        <w:autoSpaceDE w:val="0"/>
        <w:jc w:val="both"/>
        <w:rPr>
          <w:rFonts w:asciiTheme="minorHAnsi" w:hAnsiTheme="minorHAnsi" w:cstheme="minorHAnsi"/>
          <w:color w:val="000000"/>
          <w:lang w:val="pt-BR"/>
        </w:rPr>
      </w:pPr>
    </w:p>
    <w:p w:rsidR="00846F81" w:rsidRPr="006635B1" w:rsidRDefault="00846F81" w:rsidP="006635B1">
      <w:pPr>
        <w:pStyle w:val="Default"/>
        <w:jc w:val="both"/>
        <w:rPr>
          <w:rFonts w:asciiTheme="minorHAnsi" w:hAnsiTheme="minorHAnsi" w:cstheme="minorHAnsi"/>
        </w:rPr>
      </w:pPr>
      <w:r w:rsidRPr="006635B1">
        <w:rPr>
          <w:rFonts w:asciiTheme="minorHAnsi" w:hAnsiTheme="minorHAnsi" w:cstheme="minorHAnsi"/>
        </w:rPr>
        <w:t xml:space="preserve">O objectivo de desenvolvimento do projeto é o de contribuir para a inclusão das comunidades, nomeadamente as mais vulneráveis (jovens e mulheres), no processo de desenvolvimento socioeconómico do país (UNDAF – 2012-2016), investindo na promoção, no desenvolvimento e na melhoria da qualidade do engajamento voluntário dos cidadãos. </w:t>
      </w:r>
    </w:p>
    <w:p w:rsidR="006635B1" w:rsidRDefault="006635B1">
      <w:pPr>
        <w:suppressAutoHyphens w:val="0"/>
        <w:rPr>
          <w:rFonts w:asciiTheme="minorHAnsi" w:eastAsia="Arial" w:hAnsiTheme="minorHAnsi" w:cstheme="minorHAnsi"/>
          <w:color w:val="000000"/>
          <w:lang w:val="pt-BR" w:eastAsia="hi-IN" w:bidi="hi-IN"/>
        </w:rPr>
      </w:pPr>
      <w:r w:rsidRPr="00B8383E">
        <w:rPr>
          <w:rFonts w:asciiTheme="minorHAnsi" w:hAnsiTheme="minorHAnsi" w:cstheme="minorHAnsi"/>
          <w:lang w:val="pt-BR"/>
        </w:rPr>
        <w:br w:type="page"/>
      </w:r>
    </w:p>
    <w:p w:rsidR="00846F81" w:rsidRPr="006635B1" w:rsidRDefault="00846F81" w:rsidP="006635B1">
      <w:pPr>
        <w:pStyle w:val="Default"/>
        <w:jc w:val="both"/>
        <w:rPr>
          <w:rFonts w:asciiTheme="minorHAnsi" w:hAnsiTheme="minorHAnsi" w:cstheme="minorHAnsi"/>
        </w:rPr>
      </w:pPr>
      <w:r w:rsidRPr="006635B1">
        <w:rPr>
          <w:rFonts w:asciiTheme="minorHAnsi" w:hAnsiTheme="minorHAnsi" w:cstheme="minorHAnsi"/>
        </w:rPr>
        <w:lastRenderedPageBreak/>
        <w:t xml:space="preserve">Compreende 2 objetivos específicos: </w:t>
      </w:r>
    </w:p>
    <w:p w:rsidR="00846F81" w:rsidRPr="006635B1" w:rsidRDefault="00846F81" w:rsidP="006635B1">
      <w:pPr>
        <w:pStyle w:val="Default"/>
        <w:jc w:val="both"/>
        <w:rPr>
          <w:rFonts w:asciiTheme="minorHAnsi" w:hAnsiTheme="minorHAnsi" w:cstheme="minorHAnsi"/>
        </w:rPr>
      </w:pPr>
    </w:p>
    <w:p w:rsidR="00846F81" w:rsidRPr="006635B1" w:rsidRDefault="00846F81" w:rsidP="006635B1">
      <w:pPr>
        <w:pStyle w:val="Default"/>
        <w:jc w:val="both"/>
        <w:rPr>
          <w:rFonts w:asciiTheme="minorHAnsi" w:hAnsiTheme="minorHAnsi" w:cstheme="minorHAnsi"/>
        </w:rPr>
      </w:pPr>
      <w:r w:rsidRPr="006635B1">
        <w:rPr>
          <w:rFonts w:asciiTheme="minorHAnsi" w:hAnsiTheme="minorHAnsi" w:cstheme="minorHAnsi"/>
        </w:rPr>
        <w:t xml:space="preserve">1. Criar um ambiente favorável para o desenvolvimento do voluntariado nacional </w:t>
      </w:r>
    </w:p>
    <w:p w:rsidR="00846F81" w:rsidRPr="006635B1" w:rsidRDefault="00846F81" w:rsidP="006635B1">
      <w:pPr>
        <w:pStyle w:val="Default"/>
        <w:jc w:val="both"/>
        <w:rPr>
          <w:rFonts w:asciiTheme="minorHAnsi" w:hAnsiTheme="minorHAnsi" w:cstheme="minorHAnsi"/>
          <w:lang w:val="pt-PT"/>
        </w:rPr>
      </w:pPr>
      <w:r w:rsidRPr="006635B1">
        <w:rPr>
          <w:rFonts w:asciiTheme="minorHAnsi" w:hAnsiTheme="minorHAnsi" w:cstheme="minorHAnsi"/>
        </w:rPr>
        <w:t xml:space="preserve">2. Implementar um «Programa Nacional de Voluntariado» Caboverdiano: dispositivo nacional de informação, de formação e de apoio às organizações mobilizadoras de voluntários </w:t>
      </w:r>
    </w:p>
    <w:p w:rsidR="00846F81" w:rsidRPr="006635B1" w:rsidRDefault="00846F81" w:rsidP="006635B1">
      <w:pPr>
        <w:pStyle w:val="ListParagraph"/>
        <w:ind w:left="19"/>
        <w:jc w:val="both"/>
        <w:rPr>
          <w:rFonts w:asciiTheme="minorHAnsi" w:hAnsiTheme="minorHAnsi" w:cstheme="minorHAnsi"/>
          <w:lang w:val="pt-PT"/>
        </w:rPr>
      </w:pPr>
    </w:p>
    <w:p w:rsidR="00846F81" w:rsidRDefault="00846F81" w:rsidP="006635B1">
      <w:pPr>
        <w:pStyle w:val="ListParagraph"/>
        <w:ind w:left="19"/>
        <w:jc w:val="both"/>
        <w:rPr>
          <w:rFonts w:asciiTheme="minorHAnsi" w:hAnsiTheme="minorHAnsi" w:cstheme="minorHAnsi"/>
          <w:b/>
          <w:bCs/>
          <w:color w:val="000000"/>
          <w:lang w:val="pt-PT"/>
        </w:rPr>
      </w:pPr>
      <w:r w:rsidRPr="006635B1">
        <w:rPr>
          <w:rFonts w:asciiTheme="minorHAnsi" w:hAnsiTheme="minorHAnsi" w:cstheme="minorHAnsi"/>
          <w:b/>
          <w:bCs/>
          <w:color w:val="000000"/>
          <w:lang w:val="pt-PT"/>
        </w:rPr>
        <w:t>OBJE</w:t>
      </w:r>
      <w:r w:rsidR="00812A00" w:rsidRPr="006635B1">
        <w:rPr>
          <w:rFonts w:asciiTheme="minorHAnsi" w:hAnsiTheme="minorHAnsi" w:cstheme="minorHAnsi"/>
          <w:b/>
          <w:bCs/>
          <w:color w:val="000000"/>
          <w:lang w:val="pt-PT"/>
        </w:rPr>
        <w:t>C</w:t>
      </w:r>
      <w:r w:rsidRPr="006635B1">
        <w:rPr>
          <w:rFonts w:asciiTheme="minorHAnsi" w:hAnsiTheme="minorHAnsi" w:cstheme="minorHAnsi"/>
          <w:b/>
          <w:bCs/>
          <w:color w:val="000000"/>
          <w:lang w:val="pt-PT"/>
        </w:rPr>
        <w:t>TIVOS</w:t>
      </w:r>
    </w:p>
    <w:p w:rsidR="006635B1" w:rsidRPr="006635B1" w:rsidRDefault="006635B1" w:rsidP="006635B1">
      <w:pPr>
        <w:pStyle w:val="ListParagraph"/>
        <w:ind w:left="19"/>
        <w:jc w:val="both"/>
        <w:rPr>
          <w:rFonts w:asciiTheme="minorHAnsi" w:hAnsiTheme="minorHAnsi" w:cstheme="minorHAnsi"/>
          <w:color w:val="000000"/>
          <w:lang w:val="pt-PT"/>
        </w:rPr>
      </w:pPr>
    </w:p>
    <w:p w:rsidR="006635B1" w:rsidRDefault="00846F81" w:rsidP="006635B1">
      <w:pPr>
        <w:pStyle w:val="ListParagraph"/>
        <w:ind w:left="19"/>
        <w:jc w:val="both"/>
        <w:rPr>
          <w:rFonts w:asciiTheme="minorHAnsi" w:hAnsiTheme="minorHAnsi" w:cstheme="minorHAnsi"/>
          <w:color w:val="000000"/>
          <w:lang w:val="pt-PT"/>
        </w:rPr>
      </w:pPr>
      <w:r w:rsidRPr="006635B1">
        <w:rPr>
          <w:rFonts w:asciiTheme="minorHAnsi" w:hAnsiTheme="minorHAnsi" w:cstheme="minorHAnsi"/>
          <w:color w:val="000000"/>
          <w:lang w:val="pt-PT"/>
        </w:rPr>
        <w:t>Os obje</w:t>
      </w:r>
      <w:r w:rsidR="00812A00" w:rsidRPr="006635B1">
        <w:rPr>
          <w:rFonts w:asciiTheme="minorHAnsi" w:hAnsiTheme="minorHAnsi" w:cstheme="minorHAnsi"/>
          <w:color w:val="000000"/>
          <w:lang w:val="pt-PT"/>
        </w:rPr>
        <w:t>c</w:t>
      </w:r>
      <w:r w:rsidR="008D0E1C" w:rsidRPr="006635B1">
        <w:rPr>
          <w:rFonts w:asciiTheme="minorHAnsi" w:hAnsiTheme="minorHAnsi" w:cstheme="minorHAnsi"/>
          <w:color w:val="000000"/>
          <w:lang w:val="pt-PT"/>
        </w:rPr>
        <w:t>tivos específicos da consultoria</w:t>
      </w:r>
      <w:r w:rsidRPr="006635B1">
        <w:rPr>
          <w:rFonts w:asciiTheme="minorHAnsi" w:hAnsiTheme="minorHAnsi" w:cstheme="minorHAnsi"/>
          <w:color w:val="000000"/>
          <w:lang w:val="pt-PT"/>
        </w:rPr>
        <w:t xml:space="preserve"> são:</w:t>
      </w:r>
    </w:p>
    <w:p w:rsidR="00846F81" w:rsidRPr="006635B1" w:rsidRDefault="00846F81" w:rsidP="006635B1">
      <w:pPr>
        <w:pStyle w:val="ListParagraph"/>
        <w:ind w:left="19"/>
        <w:jc w:val="both"/>
        <w:rPr>
          <w:rFonts w:asciiTheme="minorHAnsi" w:hAnsiTheme="minorHAnsi" w:cstheme="minorHAnsi"/>
          <w:color w:val="000000"/>
          <w:lang w:val="pt-PT"/>
        </w:rPr>
      </w:pPr>
      <w:r w:rsidRPr="006635B1">
        <w:rPr>
          <w:rFonts w:asciiTheme="minorHAnsi" w:hAnsiTheme="minorHAnsi" w:cstheme="minorHAnsi"/>
          <w:color w:val="000000"/>
          <w:lang w:val="pt-PT"/>
        </w:rPr>
        <w:t xml:space="preserve"> </w:t>
      </w:r>
    </w:p>
    <w:p w:rsidR="00846F81" w:rsidRPr="006635B1" w:rsidRDefault="00846F81" w:rsidP="006635B1">
      <w:pPr>
        <w:pStyle w:val="ListParagraph"/>
        <w:numPr>
          <w:ilvl w:val="0"/>
          <w:numId w:val="3"/>
        </w:numPr>
        <w:jc w:val="both"/>
        <w:rPr>
          <w:rFonts w:asciiTheme="minorHAnsi" w:hAnsiTheme="minorHAnsi" w:cstheme="minorHAnsi"/>
          <w:color w:val="000000"/>
          <w:lang w:val="pt-PT"/>
        </w:rPr>
      </w:pPr>
      <w:r w:rsidRPr="006635B1">
        <w:rPr>
          <w:rFonts w:asciiTheme="minorHAnsi" w:hAnsiTheme="minorHAnsi" w:cstheme="minorHAnsi"/>
          <w:color w:val="000000"/>
          <w:lang w:val="pt-PT"/>
        </w:rPr>
        <w:t>Desenhar um sistema de seguimento e avaliação do impacto das a</w:t>
      </w:r>
      <w:r w:rsidR="00812A00" w:rsidRPr="006635B1">
        <w:rPr>
          <w:rFonts w:asciiTheme="minorHAnsi" w:hAnsiTheme="minorHAnsi" w:cstheme="minorHAnsi"/>
          <w:color w:val="000000"/>
          <w:lang w:val="pt-PT"/>
        </w:rPr>
        <w:t>c</w:t>
      </w:r>
      <w:r w:rsidRPr="006635B1">
        <w:rPr>
          <w:rFonts w:asciiTheme="minorHAnsi" w:hAnsiTheme="minorHAnsi" w:cstheme="minorHAnsi"/>
          <w:color w:val="000000"/>
          <w:lang w:val="pt-PT"/>
        </w:rPr>
        <w:t>ções de voluntariado para o desenvolvimento desenvolvidas por organizações mobilizadoras de voluntários credenciadas em Cabo Verde, em sinergia com o sistema nacional de seguimento e avaliação.</w:t>
      </w:r>
    </w:p>
    <w:p w:rsidR="00846F81" w:rsidRPr="006635B1" w:rsidRDefault="00846F81" w:rsidP="006635B1">
      <w:pPr>
        <w:pStyle w:val="ListParagraph"/>
        <w:numPr>
          <w:ilvl w:val="0"/>
          <w:numId w:val="3"/>
        </w:numPr>
        <w:jc w:val="both"/>
        <w:rPr>
          <w:rFonts w:asciiTheme="minorHAnsi" w:hAnsiTheme="minorHAnsi" w:cstheme="minorHAnsi"/>
          <w:color w:val="000000"/>
          <w:lang w:val="pt-PT"/>
        </w:rPr>
      </w:pPr>
      <w:r w:rsidRPr="006635B1">
        <w:rPr>
          <w:rFonts w:asciiTheme="minorHAnsi" w:hAnsiTheme="minorHAnsi" w:cstheme="minorHAnsi"/>
          <w:color w:val="000000"/>
          <w:lang w:val="pt-PT"/>
        </w:rPr>
        <w:t>Capacitar a equipa do PNV/CNV para a adequada utilização dos mecanismos e instrumentos desenvolvidos</w:t>
      </w:r>
    </w:p>
    <w:p w:rsidR="006635B1" w:rsidRDefault="006635B1" w:rsidP="006635B1">
      <w:pPr>
        <w:pStyle w:val="ListParagraph"/>
        <w:ind w:left="19"/>
        <w:jc w:val="both"/>
        <w:rPr>
          <w:rFonts w:asciiTheme="minorHAnsi" w:hAnsiTheme="minorHAnsi" w:cstheme="minorHAnsi"/>
          <w:color w:val="000000"/>
          <w:lang w:val="pt-PT"/>
        </w:rPr>
      </w:pPr>
    </w:p>
    <w:p w:rsidR="00846F81" w:rsidRPr="006635B1" w:rsidRDefault="006635B1" w:rsidP="006635B1">
      <w:pPr>
        <w:pStyle w:val="ListParagraph"/>
        <w:ind w:left="19"/>
        <w:jc w:val="both"/>
        <w:rPr>
          <w:rFonts w:asciiTheme="minorHAnsi" w:hAnsiTheme="minorHAnsi" w:cstheme="minorHAnsi"/>
          <w:color w:val="000000"/>
          <w:lang w:val="pt-PT"/>
        </w:rPr>
      </w:pPr>
      <w:r>
        <w:rPr>
          <w:rFonts w:asciiTheme="minorHAnsi" w:hAnsiTheme="minorHAnsi" w:cstheme="minorHAnsi"/>
          <w:color w:val="000000"/>
          <w:lang w:val="pt-PT"/>
        </w:rPr>
        <w:t>O</w:t>
      </w:r>
      <w:r w:rsidR="00846F81" w:rsidRPr="006635B1">
        <w:rPr>
          <w:rFonts w:asciiTheme="minorHAnsi" w:hAnsiTheme="minorHAnsi" w:cstheme="minorHAnsi"/>
          <w:color w:val="000000"/>
          <w:lang w:val="pt-PT"/>
        </w:rPr>
        <w:t xml:space="preserve">/A consultor/a trabalhará em estreita colaboração com a equipa do Programa Nacional de Voluntariado/ Corpo Nacional de Voluntários de Cabo Verde. </w:t>
      </w:r>
    </w:p>
    <w:p w:rsidR="00846F81" w:rsidRPr="006635B1" w:rsidRDefault="00846F81" w:rsidP="006635B1">
      <w:pPr>
        <w:ind w:left="19"/>
        <w:jc w:val="both"/>
        <w:rPr>
          <w:rFonts w:asciiTheme="minorHAnsi" w:hAnsiTheme="minorHAnsi" w:cstheme="minorHAnsi"/>
          <w:color w:val="000000"/>
          <w:lang w:val="pt-PT"/>
        </w:rPr>
      </w:pPr>
    </w:p>
    <w:p w:rsidR="00846F81" w:rsidRDefault="00846F81" w:rsidP="006635B1">
      <w:pPr>
        <w:pStyle w:val="ListParagraph"/>
        <w:ind w:left="19"/>
        <w:jc w:val="both"/>
        <w:rPr>
          <w:rFonts w:asciiTheme="minorHAnsi" w:hAnsiTheme="minorHAnsi" w:cstheme="minorHAnsi"/>
          <w:b/>
          <w:bCs/>
          <w:color w:val="000000"/>
          <w:lang w:val="pt-PT"/>
        </w:rPr>
      </w:pPr>
      <w:r w:rsidRPr="006635B1">
        <w:rPr>
          <w:rFonts w:asciiTheme="minorHAnsi" w:hAnsiTheme="minorHAnsi" w:cstheme="minorHAnsi"/>
          <w:b/>
          <w:bCs/>
          <w:color w:val="000000"/>
          <w:lang w:val="pt-PT"/>
        </w:rPr>
        <w:t>DESCRIÇÃO DAS PRINCIPAIS ATIVIDADES</w:t>
      </w:r>
    </w:p>
    <w:p w:rsidR="006635B1" w:rsidRPr="006635B1" w:rsidRDefault="006635B1" w:rsidP="006635B1">
      <w:pPr>
        <w:pStyle w:val="ListParagraph"/>
        <w:ind w:left="19"/>
        <w:jc w:val="both"/>
        <w:rPr>
          <w:rFonts w:asciiTheme="minorHAnsi" w:hAnsiTheme="minorHAnsi" w:cstheme="minorHAnsi"/>
          <w:color w:val="000000"/>
          <w:lang w:val="pt-PT"/>
        </w:rPr>
      </w:pPr>
    </w:p>
    <w:p w:rsidR="00846F81" w:rsidRPr="006635B1" w:rsidRDefault="00846F81" w:rsidP="006635B1">
      <w:pPr>
        <w:pStyle w:val="ListParagraph"/>
        <w:numPr>
          <w:ilvl w:val="0"/>
          <w:numId w:val="1"/>
        </w:numPr>
        <w:ind w:left="19" w:firstLine="0"/>
        <w:jc w:val="both"/>
        <w:rPr>
          <w:rFonts w:asciiTheme="minorHAnsi" w:hAnsiTheme="minorHAnsi" w:cstheme="minorHAnsi"/>
          <w:color w:val="000000"/>
          <w:lang w:val="pt-PT"/>
        </w:rPr>
      </w:pPr>
      <w:r w:rsidRPr="006635B1">
        <w:rPr>
          <w:rFonts w:asciiTheme="minorHAnsi" w:hAnsiTheme="minorHAnsi" w:cstheme="minorHAnsi"/>
          <w:color w:val="000000"/>
          <w:lang w:val="pt-PT"/>
        </w:rPr>
        <w:t>Elaborar e apresentar o plano de trabalho e cronograma de atividades para validação pelo Programa Nacional de Voluntariado/ Corpo Nacional de Voluntários de Cabo Verde Escritório das Nações Unidas, apontando, quando necessário, os parâmetros metodológicos, os obje</w:t>
      </w:r>
      <w:r w:rsidR="00812A00" w:rsidRPr="006635B1">
        <w:rPr>
          <w:rFonts w:asciiTheme="minorHAnsi" w:hAnsiTheme="minorHAnsi" w:cstheme="minorHAnsi"/>
          <w:color w:val="000000"/>
          <w:lang w:val="pt-PT"/>
        </w:rPr>
        <w:t>c</w:t>
      </w:r>
      <w:r w:rsidRPr="006635B1">
        <w:rPr>
          <w:rFonts w:asciiTheme="minorHAnsi" w:hAnsiTheme="minorHAnsi" w:cstheme="minorHAnsi"/>
          <w:color w:val="000000"/>
          <w:lang w:val="pt-PT"/>
        </w:rPr>
        <w:t>tivos específicos das atividades e estratégias.</w:t>
      </w:r>
    </w:p>
    <w:p w:rsidR="008D0E1C" w:rsidRPr="006635B1" w:rsidRDefault="00846F81" w:rsidP="006635B1">
      <w:pPr>
        <w:pStyle w:val="ListParagraph"/>
        <w:numPr>
          <w:ilvl w:val="0"/>
          <w:numId w:val="1"/>
        </w:numPr>
        <w:ind w:left="19" w:firstLine="0"/>
        <w:jc w:val="both"/>
        <w:rPr>
          <w:rFonts w:asciiTheme="minorHAnsi" w:hAnsiTheme="minorHAnsi" w:cstheme="minorHAnsi"/>
          <w:color w:val="000000"/>
          <w:lang w:val="pt-PT"/>
        </w:rPr>
      </w:pPr>
      <w:r w:rsidRPr="006635B1">
        <w:rPr>
          <w:rFonts w:asciiTheme="minorHAnsi" w:hAnsiTheme="minorHAnsi" w:cstheme="minorHAnsi"/>
          <w:color w:val="000000"/>
          <w:lang w:val="pt-PT"/>
        </w:rPr>
        <w:t>Participar nas reuniões, durante toda a execução do contrato, com profissionais do Escritório das Nações Unidas e do Programa Nacional de Voluntariado/Corpo Nacional de Voluntários, a fim de obter informações que norteiem o planeamento de suas a</w:t>
      </w:r>
      <w:r w:rsidR="00816F42" w:rsidRPr="006635B1">
        <w:rPr>
          <w:rFonts w:asciiTheme="minorHAnsi" w:hAnsiTheme="minorHAnsi" w:cstheme="minorHAnsi"/>
          <w:color w:val="000000"/>
          <w:lang w:val="pt-PT"/>
        </w:rPr>
        <w:t>c</w:t>
      </w:r>
      <w:r w:rsidRPr="006635B1">
        <w:rPr>
          <w:rFonts w:asciiTheme="minorHAnsi" w:hAnsiTheme="minorHAnsi" w:cstheme="minorHAnsi"/>
          <w:color w:val="000000"/>
          <w:lang w:val="pt-PT"/>
        </w:rPr>
        <w:t xml:space="preserve">ções. </w:t>
      </w:r>
    </w:p>
    <w:p w:rsidR="00846F81" w:rsidRPr="006635B1" w:rsidRDefault="00846F81" w:rsidP="006635B1">
      <w:pPr>
        <w:pStyle w:val="ListParagraph"/>
        <w:numPr>
          <w:ilvl w:val="0"/>
          <w:numId w:val="1"/>
        </w:numPr>
        <w:ind w:left="19" w:firstLine="0"/>
        <w:jc w:val="both"/>
        <w:rPr>
          <w:rFonts w:asciiTheme="minorHAnsi" w:hAnsiTheme="minorHAnsi" w:cstheme="minorHAnsi"/>
          <w:color w:val="000000"/>
          <w:lang w:val="pt-PT"/>
        </w:rPr>
      </w:pPr>
      <w:r w:rsidRPr="006635B1">
        <w:rPr>
          <w:rFonts w:asciiTheme="minorHAnsi" w:hAnsiTheme="minorHAnsi" w:cstheme="minorHAnsi"/>
          <w:color w:val="000000"/>
          <w:lang w:val="pt-PT"/>
        </w:rPr>
        <w:t>Avaliar as necessidades do Programa Nacional de Voluntariado/ Corpo Nacional de Voluntários de Cabo Verde em matéria de processos e instrumentos de seguimento.</w:t>
      </w:r>
    </w:p>
    <w:p w:rsidR="00846F81" w:rsidRPr="006635B1" w:rsidRDefault="00846F81" w:rsidP="006635B1">
      <w:pPr>
        <w:pStyle w:val="ListParagraph"/>
        <w:numPr>
          <w:ilvl w:val="0"/>
          <w:numId w:val="1"/>
        </w:numPr>
        <w:ind w:left="19" w:firstLine="0"/>
        <w:jc w:val="both"/>
        <w:rPr>
          <w:rFonts w:asciiTheme="minorHAnsi" w:hAnsiTheme="minorHAnsi" w:cstheme="minorHAnsi"/>
          <w:color w:val="000000"/>
          <w:lang w:val="pt-PT"/>
        </w:rPr>
      </w:pPr>
      <w:r w:rsidRPr="006635B1">
        <w:rPr>
          <w:rFonts w:asciiTheme="minorHAnsi" w:hAnsiTheme="minorHAnsi" w:cstheme="minorHAnsi"/>
          <w:color w:val="000000"/>
          <w:lang w:val="pt-PT"/>
        </w:rPr>
        <w:t>Elaborar proposta de sistema de seguimento e avaliação do impacto das a</w:t>
      </w:r>
      <w:r w:rsidR="00B74C64" w:rsidRPr="006635B1">
        <w:rPr>
          <w:rFonts w:asciiTheme="minorHAnsi" w:hAnsiTheme="minorHAnsi" w:cstheme="minorHAnsi"/>
          <w:color w:val="000000"/>
          <w:lang w:val="pt-PT"/>
        </w:rPr>
        <w:t>c</w:t>
      </w:r>
      <w:r w:rsidRPr="006635B1">
        <w:rPr>
          <w:rFonts w:asciiTheme="minorHAnsi" w:hAnsiTheme="minorHAnsi" w:cstheme="minorHAnsi"/>
          <w:color w:val="000000"/>
          <w:lang w:val="pt-PT"/>
        </w:rPr>
        <w:t>ções de voluntariado para o desenvolvimento desenvolvidas por organizações mobilizadoras de voluntários em Cabo Verde.</w:t>
      </w:r>
    </w:p>
    <w:p w:rsidR="00846F81" w:rsidRPr="006635B1" w:rsidRDefault="00846F81" w:rsidP="006635B1">
      <w:pPr>
        <w:pStyle w:val="ListParagraph"/>
        <w:numPr>
          <w:ilvl w:val="0"/>
          <w:numId w:val="1"/>
        </w:numPr>
        <w:ind w:left="19" w:firstLine="0"/>
        <w:jc w:val="both"/>
        <w:rPr>
          <w:rFonts w:asciiTheme="minorHAnsi" w:hAnsiTheme="minorHAnsi" w:cstheme="minorHAnsi"/>
          <w:color w:val="000000"/>
          <w:lang w:val="pt-PT"/>
        </w:rPr>
      </w:pPr>
      <w:r w:rsidRPr="006635B1">
        <w:rPr>
          <w:rFonts w:asciiTheme="minorHAnsi" w:hAnsiTheme="minorHAnsi" w:cstheme="minorHAnsi"/>
          <w:color w:val="000000"/>
          <w:lang w:val="pt-PT"/>
        </w:rPr>
        <w:t>Validar as propostas com a equipa do Programa Nacional de Voluntariado/ Corpo Nacional de Voluntários de Cabo Verde.</w:t>
      </w:r>
    </w:p>
    <w:p w:rsidR="00846F81" w:rsidRPr="006635B1" w:rsidRDefault="00846F81" w:rsidP="006635B1">
      <w:pPr>
        <w:pStyle w:val="ListParagraph"/>
        <w:numPr>
          <w:ilvl w:val="0"/>
          <w:numId w:val="1"/>
        </w:numPr>
        <w:ind w:left="19" w:firstLine="0"/>
        <w:jc w:val="both"/>
        <w:rPr>
          <w:rFonts w:asciiTheme="minorHAnsi" w:hAnsiTheme="minorHAnsi" w:cstheme="minorHAnsi"/>
          <w:b/>
          <w:bCs/>
          <w:shd w:val="clear" w:color="auto" w:fill="FFFFFF"/>
          <w:lang w:val="pt-BR"/>
        </w:rPr>
      </w:pPr>
      <w:r w:rsidRPr="006635B1">
        <w:rPr>
          <w:rFonts w:asciiTheme="minorHAnsi" w:hAnsiTheme="minorHAnsi" w:cstheme="minorHAnsi"/>
          <w:color w:val="000000"/>
          <w:lang w:val="pt-PT"/>
        </w:rPr>
        <w:t>Elaborar e facilitar oficina de capacitação sobre o sistema de seguimento com a equipa do Programa Nacional de Voluntariado/ Corpo Nacional de Voluntários de Cabo Verde</w:t>
      </w:r>
    </w:p>
    <w:p w:rsidR="008D0E1C" w:rsidRPr="006635B1" w:rsidRDefault="008D0E1C" w:rsidP="006635B1">
      <w:pPr>
        <w:pStyle w:val="Default"/>
        <w:jc w:val="both"/>
        <w:rPr>
          <w:rFonts w:asciiTheme="minorHAnsi" w:hAnsiTheme="minorHAnsi" w:cstheme="minorHAnsi"/>
          <w:b/>
          <w:bCs/>
          <w:shd w:val="clear" w:color="auto" w:fill="FFFFFF"/>
        </w:rPr>
      </w:pPr>
    </w:p>
    <w:p w:rsidR="00846F81" w:rsidRPr="006635B1" w:rsidRDefault="00846F81" w:rsidP="006635B1">
      <w:pPr>
        <w:pStyle w:val="Default"/>
        <w:jc w:val="both"/>
        <w:rPr>
          <w:rFonts w:asciiTheme="minorHAnsi" w:hAnsiTheme="minorHAnsi" w:cstheme="minorHAnsi"/>
          <w:shd w:val="clear" w:color="auto" w:fill="FFFFFF"/>
        </w:rPr>
      </w:pPr>
      <w:r w:rsidRPr="006635B1">
        <w:rPr>
          <w:rFonts w:asciiTheme="minorHAnsi" w:hAnsiTheme="minorHAnsi" w:cstheme="minorHAnsi"/>
          <w:b/>
          <w:bCs/>
          <w:shd w:val="clear" w:color="auto" w:fill="FFFFFF"/>
        </w:rPr>
        <w:t>METODOLOGIA</w:t>
      </w:r>
    </w:p>
    <w:p w:rsidR="00846F81" w:rsidRPr="006635B1" w:rsidRDefault="00846F81" w:rsidP="006635B1">
      <w:pPr>
        <w:pStyle w:val="Default"/>
        <w:jc w:val="both"/>
        <w:rPr>
          <w:rFonts w:asciiTheme="minorHAnsi" w:hAnsiTheme="minorHAnsi" w:cstheme="minorHAnsi"/>
          <w:shd w:val="clear" w:color="auto" w:fill="FFFFFF"/>
        </w:rPr>
      </w:pPr>
    </w:p>
    <w:p w:rsidR="00846F81" w:rsidRPr="006635B1" w:rsidRDefault="008D0E1C" w:rsidP="006635B1">
      <w:pPr>
        <w:pStyle w:val="Default"/>
        <w:jc w:val="both"/>
        <w:rPr>
          <w:rFonts w:asciiTheme="minorHAnsi" w:hAnsiTheme="minorHAnsi" w:cstheme="minorHAnsi"/>
          <w:shd w:val="clear" w:color="auto" w:fill="FFFFFF"/>
        </w:rPr>
      </w:pPr>
      <w:r w:rsidRPr="006635B1">
        <w:rPr>
          <w:rFonts w:asciiTheme="minorHAnsi" w:hAnsiTheme="minorHAnsi" w:cstheme="minorHAnsi"/>
          <w:shd w:val="clear" w:color="auto" w:fill="FFFFFF"/>
        </w:rPr>
        <w:t>Como metodologia propõe-se</w:t>
      </w:r>
      <w:r w:rsidR="00846F81" w:rsidRPr="006635B1">
        <w:rPr>
          <w:rFonts w:asciiTheme="minorHAnsi" w:hAnsiTheme="minorHAnsi" w:cstheme="minorHAnsi"/>
          <w:shd w:val="clear" w:color="auto" w:fill="FFFFFF"/>
        </w:rPr>
        <w:t xml:space="preserve"> inicialmente o seguinte</w:t>
      </w:r>
      <w:r w:rsidRPr="006635B1">
        <w:rPr>
          <w:rFonts w:asciiTheme="minorHAnsi" w:hAnsiTheme="minorHAnsi" w:cstheme="minorHAnsi"/>
          <w:shd w:val="clear" w:color="auto" w:fill="FFFFFF"/>
        </w:rPr>
        <w:t>, podendo o /a consultor/a propor outras metodologias que sejam adequadas e pertinentes:</w:t>
      </w:r>
    </w:p>
    <w:p w:rsidR="00846F81" w:rsidRPr="006635B1" w:rsidRDefault="00846F81" w:rsidP="006635B1">
      <w:pPr>
        <w:pStyle w:val="Default"/>
        <w:jc w:val="both"/>
        <w:rPr>
          <w:rFonts w:asciiTheme="minorHAnsi" w:hAnsiTheme="minorHAnsi" w:cstheme="minorHAnsi"/>
          <w:shd w:val="clear" w:color="auto" w:fill="FFFFFF"/>
        </w:rPr>
      </w:pPr>
    </w:p>
    <w:p w:rsidR="00EB467A" w:rsidRDefault="00EB467A">
      <w:pPr>
        <w:suppressAutoHyphens w:val="0"/>
        <w:rPr>
          <w:rFonts w:asciiTheme="minorHAnsi" w:eastAsia="Arial" w:hAnsiTheme="minorHAnsi" w:cstheme="minorHAnsi"/>
          <w:b/>
          <w:bCs/>
          <w:color w:val="000000"/>
          <w:shd w:val="clear" w:color="auto" w:fill="FFFFFF"/>
          <w:lang w:val="pt-BR" w:eastAsia="hi-IN" w:bidi="hi-IN"/>
        </w:rPr>
      </w:pPr>
      <w:r w:rsidRPr="00B8383E">
        <w:rPr>
          <w:rFonts w:asciiTheme="minorHAnsi" w:hAnsiTheme="minorHAnsi" w:cstheme="minorHAnsi"/>
          <w:b/>
          <w:bCs/>
          <w:shd w:val="clear" w:color="auto" w:fill="FFFFFF"/>
          <w:lang w:val="pt-BR"/>
        </w:rPr>
        <w:br w:type="page"/>
      </w:r>
    </w:p>
    <w:p w:rsidR="00846F81" w:rsidRPr="006635B1" w:rsidRDefault="00846F81" w:rsidP="006635B1">
      <w:pPr>
        <w:pStyle w:val="Default"/>
        <w:jc w:val="both"/>
        <w:rPr>
          <w:rFonts w:asciiTheme="minorHAnsi" w:hAnsiTheme="minorHAnsi" w:cstheme="minorHAnsi"/>
          <w:b/>
          <w:bCs/>
          <w:shd w:val="clear" w:color="auto" w:fill="FFFFFF"/>
        </w:rPr>
      </w:pPr>
      <w:r w:rsidRPr="006635B1">
        <w:rPr>
          <w:rFonts w:asciiTheme="minorHAnsi" w:hAnsiTheme="minorHAnsi" w:cstheme="minorHAnsi"/>
          <w:b/>
          <w:bCs/>
          <w:shd w:val="clear" w:color="auto" w:fill="FFFFFF"/>
        </w:rPr>
        <w:lastRenderedPageBreak/>
        <w:t xml:space="preserve">Consulta de documentos existentes </w:t>
      </w:r>
    </w:p>
    <w:p w:rsidR="00846F81" w:rsidRPr="006635B1" w:rsidRDefault="00846F81" w:rsidP="006635B1">
      <w:pPr>
        <w:pStyle w:val="Default"/>
        <w:jc w:val="both"/>
        <w:rPr>
          <w:rFonts w:asciiTheme="minorHAnsi" w:hAnsiTheme="minorHAnsi" w:cstheme="minorHAnsi"/>
          <w:shd w:val="clear" w:color="auto" w:fill="FFFFFF"/>
        </w:rPr>
      </w:pPr>
      <w:r w:rsidRPr="006635B1">
        <w:rPr>
          <w:rFonts w:asciiTheme="minorHAnsi" w:hAnsiTheme="minorHAnsi" w:cstheme="minorHAnsi"/>
          <w:shd w:val="clear" w:color="auto" w:fill="FFFFFF"/>
        </w:rPr>
        <w:t xml:space="preserve">O/A consultor/a deverá consultar documentos pertinentes, incluindo o documento de projeto, relatórios e instrumentos utilizados pelo </w:t>
      </w:r>
      <w:r w:rsidRPr="006635B1">
        <w:rPr>
          <w:rFonts w:asciiTheme="minorHAnsi" w:eastAsia="Times New Roman" w:hAnsiTheme="minorHAnsi" w:cstheme="minorHAnsi"/>
          <w:shd w:val="clear" w:color="auto" w:fill="FFFFFF"/>
          <w:lang w:val="pt-PT" w:eastAsia="ar-SA" w:bidi="ar-SA"/>
        </w:rPr>
        <w:t xml:space="preserve">Programa Nacional de Voluntariado/ Corpo Nacional de Voluntários de Cabo Verde, </w:t>
      </w:r>
      <w:r w:rsidRPr="006635B1">
        <w:rPr>
          <w:rFonts w:asciiTheme="minorHAnsi" w:hAnsiTheme="minorHAnsi" w:cstheme="minorHAnsi"/>
          <w:shd w:val="clear" w:color="auto" w:fill="FFFFFF"/>
        </w:rPr>
        <w:t xml:space="preserve">devendo a equipa do </w:t>
      </w:r>
      <w:r w:rsidRPr="006635B1">
        <w:rPr>
          <w:rFonts w:asciiTheme="minorHAnsi" w:eastAsia="Times New Roman" w:hAnsiTheme="minorHAnsi" w:cstheme="minorHAnsi"/>
          <w:shd w:val="clear" w:color="auto" w:fill="FFFFFF"/>
          <w:lang w:val="pt-PT" w:eastAsia="ar-SA" w:bidi="ar-SA"/>
        </w:rPr>
        <w:t>Programa Nacional de Voluntariado/ Corpo Nacional de Voluntários de Cabo Verde</w:t>
      </w:r>
      <w:r w:rsidRPr="006635B1">
        <w:rPr>
          <w:rFonts w:asciiTheme="minorHAnsi" w:hAnsiTheme="minorHAnsi" w:cstheme="minorHAnsi"/>
          <w:shd w:val="clear" w:color="auto" w:fill="FFFFFF"/>
        </w:rPr>
        <w:t xml:space="preserve"> apoiar na sua identificação. A análise dos documentos e dos dados existentes deve ser o ponto de partida na elaboração da proposta de sistema.</w:t>
      </w:r>
    </w:p>
    <w:p w:rsidR="00846F81" w:rsidRPr="006635B1" w:rsidRDefault="00846F81" w:rsidP="006635B1">
      <w:pPr>
        <w:pStyle w:val="Default"/>
        <w:jc w:val="both"/>
        <w:rPr>
          <w:rFonts w:asciiTheme="minorHAnsi" w:hAnsiTheme="minorHAnsi" w:cstheme="minorHAnsi"/>
          <w:shd w:val="clear" w:color="auto" w:fill="FFFFFF"/>
        </w:rPr>
      </w:pPr>
    </w:p>
    <w:p w:rsidR="00846F81" w:rsidRPr="006635B1" w:rsidRDefault="00846F81" w:rsidP="006635B1">
      <w:pPr>
        <w:pStyle w:val="Default"/>
        <w:jc w:val="both"/>
        <w:rPr>
          <w:rFonts w:asciiTheme="minorHAnsi" w:hAnsiTheme="minorHAnsi" w:cstheme="minorHAnsi"/>
          <w:shd w:val="clear" w:color="auto" w:fill="FFFFFF"/>
        </w:rPr>
      </w:pPr>
      <w:r w:rsidRPr="006635B1">
        <w:rPr>
          <w:rFonts w:asciiTheme="minorHAnsi" w:hAnsiTheme="minorHAnsi" w:cstheme="minorHAnsi"/>
          <w:b/>
          <w:bCs/>
          <w:shd w:val="clear" w:color="auto" w:fill="FFFFFF"/>
        </w:rPr>
        <w:t xml:space="preserve">Reuniões com membros da equipa </w:t>
      </w:r>
    </w:p>
    <w:p w:rsidR="00846F81" w:rsidRPr="006635B1" w:rsidRDefault="00812A00" w:rsidP="006635B1">
      <w:pPr>
        <w:pStyle w:val="Default"/>
        <w:jc w:val="both"/>
        <w:rPr>
          <w:rFonts w:asciiTheme="minorHAnsi" w:hAnsiTheme="minorHAnsi" w:cstheme="minorHAnsi"/>
          <w:shd w:val="clear" w:color="auto" w:fill="FFFFFF"/>
        </w:rPr>
      </w:pPr>
      <w:r w:rsidRPr="006635B1">
        <w:rPr>
          <w:rFonts w:asciiTheme="minorHAnsi" w:hAnsiTheme="minorHAnsi" w:cstheme="minorHAnsi"/>
          <w:shd w:val="clear" w:color="auto" w:fill="FFFFFF"/>
        </w:rPr>
        <w:t>As reuniões têm o objectivo</w:t>
      </w:r>
      <w:r w:rsidR="00846F81" w:rsidRPr="006635B1">
        <w:rPr>
          <w:rFonts w:asciiTheme="minorHAnsi" w:hAnsiTheme="minorHAnsi" w:cstheme="minorHAnsi"/>
          <w:shd w:val="clear" w:color="auto" w:fill="FFFFFF"/>
        </w:rPr>
        <w:t xml:space="preserve"> de permitir a/o consultor/a compreender a dinâmica da instituição, modos de f</w:t>
      </w:r>
      <w:r w:rsidR="008B7176" w:rsidRPr="006635B1">
        <w:rPr>
          <w:rFonts w:asciiTheme="minorHAnsi" w:hAnsiTheme="minorHAnsi" w:cstheme="minorHAnsi"/>
          <w:shd w:val="clear" w:color="auto" w:fill="FFFFFF"/>
        </w:rPr>
        <w:t>uncionamento, métodos de gestão, como também a identificação das ideias essenciais, das fragilidades e necessidades do programa, e, na fase final, restituir e validar as propostas.</w:t>
      </w:r>
    </w:p>
    <w:p w:rsidR="00846F81" w:rsidRPr="006635B1" w:rsidRDefault="00846F81" w:rsidP="006635B1">
      <w:pPr>
        <w:pStyle w:val="Default"/>
        <w:jc w:val="both"/>
        <w:rPr>
          <w:rFonts w:asciiTheme="minorHAnsi" w:hAnsiTheme="minorHAnsi" w:cstheme="minorHAnsi"/>
          <w:shd w:val="clear" w:color="auto" w:fill="FFFFFF"/>
        </w:rPr>
      </w:pPr>
    </w:p>
    <w:p w:rsidR="00846F81" w:rsidRPr="006635B1" w:rsidRDefault="00846F81" w:rsidP="006635B1">
      <w:pPr>
        <w:pStyle w:val="Default"/>
        <w:jc w:val="both"/>
        <w:rPr>
          <w:rFonts w:asciiTheme="minorHAnsi" w:hAnsiTheme="minorHAnsi" w:cstheme="minorHAnsi"/>
          <w:shd w:val="clear" w:color="auto" w:fill="FFFFFF"/>
        </w:rPr>
      </w:pPr>
      <w:r w:rsidRPr="006635B1">
        <w:rPr>
          <w:rFonts w:asciiTheme="minorHAnsi" w:hAnsiTheme="minorHAnsi" w:cstheme="minorHAnsi"/>
          <w:b/>
          <w:bCs/>
          <w:shd w:val="clear" w:color="auto" w:fill="FFFFFF"/>
        </w:rPr>
        <w:t>Oficina com equipa</w:t>
      </w:r>
      <w:r w:rsidRPr="006635B1">
        <w:rPr>
          <w:rFonts w:asciiTheme="minorHAnsi" w:hAnsiTheme="minorHAnsi" w:cstheme="minorHAnsi"/>
          <w:shd w:val="clear" w:color="auto" w:fill="FFFFFF"/>
        </w:rPr>
        <w:t xml:space="preserve"> </w:t>
      </w:r>
    </w:p>
    <w:p w:rsidR="00846F81" w:rsidRPr="006635B1" w:rsidRDefault="00846F81" w:rsidP="006635B1">
      <w:pPr>
        <w:pStyle w:val="Default"/>
        <w:jc w:val="both"/>
        <w:rPr>
          <w:rFonts w:asciiTheme="minorHAnsi" w:hAnsiTheme="minorHAnsi" w:cstheme="minorHAnsi"/>
          <w:shd w:val="clear" w:color="auto" w:fill="FFFFFF"/>
        </w:rPr>
      </w:pPr>
      <w:r w:rsidRPr="006635B1">
        <w:rPr>
          <w:rFonts w:asciiTheme="minorHAnsi" w:hAnsiTheme="minorHAnsi" w:cstheme="minorHAnsi"/>
          <w:shd w:val="clear" w:color="auto" w:fill="FFFFFF"/>
        </w:rPr>
        <w:t>A</w:t>
      </w:r>
      <w:r w:rsidR="008B7176" w:rsidRPr="006635B1">
        <w:rPr>
          <w:rFonts w:asciiTheme="minorHAnsi" w:hAnsiTheme="minorHAnsi" w:cstheme="minorHAnsi"/>
          <w:shd w:val="clear" w:color="auto" w:fill="FFFFFF"/>
        </w:rPr>
        <w:t xml:space="preserve"> oficina visa</w:t>
      </w:r>
      <w:r w:rsidRPr="006635B1">
        <w:rPr>
          <w:rFonts w:asciiTheme="minorHAnsi" w:hAnsiTheme="minorHAnsi" w:cstheme="minorHAnsi"/>
          <w:shd w:val="clear" w:color="auto" w:fill="FFFFFF"/>
        </w:rPr>
        <w:t>, e capacitar a equipa para a utilização eficaz dos instrumentos e mecanismos propostos.</w:t>
      </w:r>
    </w:p>
    <w:p w:rsidR="00846F81" w:rsidRPr="006635B1" w:rsidRDefault="00846F81" w:rsidP="006635B1">
      <w:pPr>
        <w:pStyle w:val="Default"/>
        <w:jc w:val="both"/>
        <w:rPr>
          <w:rFonts w:asciiTheme="minorHAnsi" w:hAnsiTheme="minorHAnsi" w:cstheme="minorHAnsi"/>
          <w:shd w:val="clear" w:color="auto" w:fill="FFFFFF"/>
        </w:rPr>
      </w:pPr>
    </w:p>
    <w:p w:rsidR="00846F81" w:rsidRPr="006635B1" w:rsidRDefault="00846F81" w:rsidP="006635B1">
      <w:pPr>
        <w:pStyle w:val="Default"/>
        <w:jc w:val="both"/>
        <w:rPr>
          <w:rFonts w:asciiTheme="minorHAnsi" w:hAnsiTheme="minorHAnsi" w:cstheme="minorHAnsi"/>
        </w:rPr>
      </w:pPr>
      <w:r w:rsidRPr="006635B1">
        <w:rPr>
          <w:rFonts w:asciiTheme="minorHAnsi" w:hAnsiTheme="minorHAnsi" w:cstheme="minorHAnsi"/>
          <w:b/>
          <w:bCs/>
        </w:rPr>
        <w:t>Sistematização de documentos</w:t>
      </w:r>
    </w:p>
    <w:p w:rsidR="00846F81" w:rsidRPr="006635B1" w:rsidRDefault="00846F81" w:rsidP="006635B1">
      <w:pPr>
        <w:pStyle w:val="Default"/>
        <w:jc w:val="both"/>
        <w:rPr>
          <w:rFonts w:asciiTheme="minorHAnsi" w:hAnsiTheme="minorHAnsi" w:cstheme="minorHAnsi"/>
          <w:b/>
          <w:bCs/>
        </w:rPr>
      </w:pPr>
      <w:r w:rsidRPr="006635B1">
        <w:rPr>
          <w:rFonts w:asciiTheme="minorHAnsi" w:hAnsiTheme="minorHAnsi" w:cstheme="minorHAnsi"/>
        </w:rPr>
        <w:t>O/A consultor/a deverá elaborar os relatórios de sistematização previstos nos produtos.</w:t>
      </w:r>
    </w:p>
    <w:p w:rsidR="00846F81" w:rsidRPr="006635B1" w:rsidRDefault="00846F81" w:rsidP="006635B1">
      <w:pPr>
        <w:pStyle w:val="Default"/>
        <w:jc w:val="both"/>
        <w:rPr>
          <w:rFonts w:asciiTheme="minorHAnsi" w:hAnsiTheme="minorHAnsi" w:cstheme="minorHAnsi"/>
          <w:b/>
          <w:bCs/>
        </w:rPr>
      </w:pPr>
    </w:p>
    <w:p w:rsidR="00846F81" w:rsidRPr="006635B1" w:rsidRDefault="00846F81" w:rsidP="006635B1">
      <w:pPr>
        <w:pStyle w:val="Default"/>
        <w:jc w:val="both"/>
        <w:rPr>
          <w:rFonts w:asciiTheme="minorHAnsi" w:hAnsiTheme="minorHAnsi" w:cstheme="minorHAnsi"/>
          <w:b/>
          <w:bCs/>
        </w:rPr>
      </w:pPr>
      <w:r w:rsidRPr="006635B1">
        <w:rPr>
          <w:rFonts w:asciiTheme="minorHAnsi" w:hAnsiTheme="minorHAnsi" w:cstheme="minorHAnsi"/>
          <w:b/>
          <w:bCs/>
        </w:rPr>
        <w:t>PRODUTOS ESPERADOS</w:t>
      </w:r>
    </w:p>
    <w:p w:rsidR="00846F81" w:rsidRPr="006635B1" w:rsidRDefault="00846F81" w:rsidP="006635B1">
      <w:pPr>
        <w:autoSpaceDE w:val="0"/>
        <w:jc w:val="both"/>
        <w:rPr>
          <w:rFonts w:asciiTheme="minorHAnsi" w:hAnsiTheme="minorHAnsi" w:cstheme="minorHAnsi"/>
          <w:b/>
          <w:bCs/>
          <w:color w:val="000000"/>
          <w:lang w:val="pt-BR"/>
        </w:rPr>
      </w:pPr>
    </w:p>
    <w:p w:rsidR="00846F81" w:rsidRPr="006635B1" w:rsidRDefault="00BF724D" w:rsidP="006635B1">
      <w:pPr>
        <w:autoSpaceDE w:val="0"/>
        <w:jc w:val="both"/>
        <w:rPr>
          <w:rFonts w:asciiTheme="minorHAnsi" w:hAnsiTheme="minorHAnsi" w:cstheme="minorHAnsi"/>
          <w:color w:val="000000"/>
          <w:lang w:val="pt-PT"/>
        </w:rPr>
      </w:pPr>
      <w:r w:rsidRPr="006635B1">
        <w:rPr>
          <w:rFonts w:asciiTheme="minorHAnsi" w:hAnsiTheme="minorHAnsi" w:cstheme="minorHAnsi"/>
          <w:color w:val="000000"/>
          <w:lang w:val="pt-BR"/>
        </w:rPr>
        <w:t>O/A Consultor/a entregará os seguintes produtos:</w:t>
      </w:r>
    </w:p>
    <w:p w:rsidR="00846F81" w:rsidRPr="006635B1" w:rsidRDefault="00846F81" w:rsidP="006635B1">
      <w:pPr>
        <w:autoSpaceDE w:val="0"/>
        <w:jc w:val="both"/>
        <w:rPr>
          <w:rFonts w:asciiTheme="minorHAnsi" w:hAnsiTheme="minorHAnsi" w:cstheme="minorHAnsi"/>
          <w:color w:val="000000"/>
          <w:lang w:val="pt-PT"/>
        </w:rPr>
      </w:pPr>
    </w:p>
    <w:p w:rsidR="00846F81" w:rsidRPr="006635B1" w:rsidRDefault="00846F81" w:rsidP="006635B1">
      <w:pPr>
        <w:autoSpaceDE w:val="0"/>
        <w:jc w:val="both"/>
        <w:rPr>
          <w:rFonts w:asciiTheme="minorHAnsi" w:eastAsia="Arial" w:hAnsiTheme="minorHAnsi" w:cstheme="minorHAnsi"/>
          <w:color w:val="000000"/>
          <w:shd w:val="clear" w:color="auto" w:fill="FFFFFF"/>
          <w:lang w:val="pt-PT"/>
        </w:rPr>
      </w:pPr>
      <w:r w:rsidRPr="006635B1">
        <w:rPr>
          <w:rFonts w:asciiTheme="minorHAnsi" w:hAnsiTheme="minorHAnsi" w:cstheme="minorHAnsi"/>
          <w:b/>
          <w:bCs/>
          <w:i/>
          <w:iCs/>
          <w:color w:val="000000"/>
          <w:shd w:val="clear" w:color="auto" w:fill="FFFFFF"/>
          <w:lang w:val="pt-PT"/>
        </w:rPr>
        <w:t xml:space="preserve">Produto </w:t>
      </w:r>
      <w:r w:rsidR="008B7176" w:rsidRPr="006635B1">
        <w:rPr>
          <w:rFonts w:asciiTheme="minorHAnsi" w:hAnsiTheme="minorHAnsi" w:cstheme="minorHAnsi"/>
          <w:b/>
          <w:bCs/>
          <w:i/>
          <w:iCs/>
          <w:color w:val="000000"/>
          <w:shd w:val="clear" w:color="auto" w:fill="FFFFFF"/>
          <w:lang w:val="pt-PT"/>
        </w:rPr>
        <w:t>1</w:t>
      </w:r>
    </w:p>
    <w:p w:rsidR="008B7176" w:rsidRPr="006635B1" w:rsidRDefault="008B7176" w:rsidP="006635B1">
      <w:pPr>
        <w:autoSpaceDE w:val="0"/>
        <w:jc w:val="both"/>
        <w:rPr>
          <w:rFonts w:asciiTheme="minorHAnsi" w:hAnsiTheme="minorHAnsi" w:cstheme="minorHAnsi"/>
          <w:color w:val="000000"/>
          <w:shd w:val="clear" w:color="auto" w:fill="FFFFFF"/>
          <w:lang w:val="pt-PT"/>
        </w:rPr>
      </w:pPr>
      <w:r w:rsidRPr="006635B1">
        <w:rPr>
          <w:rFonts w:asciiTheme="minorHAnsi" w:hAnsiTheme="minorHAnsi" w:cstheme="minorHAnsi"/>
          <w:shd w:val="clear" w:color="auto" w:fill="FFFFFF"/>
          <w:lang w:val="pt-BR"/>
        </w:rPr>
        <w:t xml:space="preserve">Documento técnico contendo proposta de um </w:t>
      </w:r>
      <w:r w:rsidRPr="006635B1">
        <w:rPr>
          <w:rFonts w:asciiTheme="minorHAnsi" w:hAnsiTheme="minorHAnsi" w:cstheme="minorHAnsi"/>
          <w:color w:val="000000"/>
          <w:shd w:val="clear" w:color="auto" w:fill="FFFFFF"/>
          <w:lang w:val="pt-PT"/>
        </w:rPr>
        <w:t>sistema de seguimento e avaliação do impacto das acções de voluntariado para o desenvolvimento implementadas por organizações mobilizadoras de voluntariado em Cabo Verde.</w:t>
      </w:r>
    </w:p>
    <w:p w:rsidR="00BF724D" w:rsidRPr="006635B1" w:rsidRDefault="00BF724D" w:rsidP="006635B1">
      <w:pPr>
        <w:autoSpaceDE w:val="0"/>
        <w:jc w:val="both"/>
        <w:rPr>
          <w:rFonts w:asciiTheme="minorHAnsi" w:hAnsiTheme="minorHAnsi" w:cstheme="minorHAnsi"/>
          <w:lang w:val="pt-PT"/>
        </w:rPr>
      </w:pPr>
    </w:p>
    <w:p w:rsidR="00846F81" w:rsidRPr="006635B1" w:rsidRDefault="00BF724D" w:rsidP="006635B1">
      <w:pPr>
        <w:autoSpaceDE w:val="0"/>
        <w:jc w:val="both"/>
        <w:rPr>
          <w:rFonts w:asciiTheme="minorHAnsi" w:hAnsiTheme="minorHAnsi" w:cstheme="minorHAnsi"/>
          <w:color w:val="000000"/>
          <w:lang w:val="pt-BR"/>
        </w:rPr>
      </w:pPr>
      <w:r w:rsidRPr="006635B1">
        <w:rPr>
          <w:rFonts w:asciiTheme="minorHAnsi" w:hAnsiTheme="minorHAnsi" w:cstheme="minorHAnsi"/>
          <w:color w:val="000000"/>
          <w:lang w:val="pt-PT"/>
        </w:rPr>
        <w:t xml:space="preserve">O documento </w:t>
      </w:r>
      <w:r w:rsidRPr="006635B1">
        <w:rPr>
          <w:rFonts w:asciiTheme="minorHAnsi" w:hAnsiTheme="minorHAnsi" w:cstheme="minorHAnsi"/>
          <w:color w:val="000000"/>
          <w:lang w:val="pt-BR"/>
        </w:rPr>
        <w:t xml:space="preserve">deverá incluir um resumo executivo de 5 páginas, no máximo, </w:t>
      </w:r>
      <w:r w:rsidR="000444FC" w:rsidRPr="006635B1">
        <w:rPr>
          <w:rFonts w:asciiTheme="minorHAnsi" w:hAnsiTheme="minorHAnsi" w:cstheme="minorHAnsi"/>
          <w:color w:val="000000"/>
          <w:lang w:val="pt-BR"/>
        </w:rPr>
        <w:t>refletindo</w:t>
      </w:r>
      <w:r w:rsidRPr="006635B1">
        <w:rPr>
          <w:rFonts w:asciiTheme="minorHAnsi" w:hAnsiTheme="minorHAnsi" w:cstheme="minorHAnsi"/>
          <w:color w:val="000000"/>
          <w:lang w:val="pt-BR"/>
        </w:rPr>
        <w:t xml:space="preserve"> os principais pontos de análise, bem como as principais recomendações. A língua de trabalho e de apresentação dos relatórios será obrigatoriamente o Português.</w:t>
      </w:r>
    </w:p>
    <w:p w:rsidR="00BF724D" w:rsidRPr="006635B1" w:rsidRDefault="00BF724D" w:rsidP="006635B1">
      <w:pPr>
        <w:autoSpaceDE w:val="0"/>
        <w:jc w:val="both"/>
        <w:rPr>
          <w:rFonts w:asciiTheme="minorHAnsi" w:hAnsiTheme="minorHAnsi" w:cstheme="minorHAnsi"/>
          <w:lang w:val="pt-PT"/>
        </w:rPr>
      </w:pPr>
    </w:p>
    <w:p w:rsidR="00846F81" w:rsidRPr="006635B1" w:rsidRDefault="00846F81" w:rsidP="006635B1">
      <w:pPr>
        <w:autoSpaceDE w:val="0"/>
        <w:jc w:val="both"/>
        <w:rPr>
          <w:rFonts w:asciiTheme="minorHAnsi" w:hAnsiTheme="minorHAnsi" w:cstheme="minorHAnsi"/>
          <w:lang w:val="pt-PT"/>
        </w:rPr>
      </w:pPr>
      <w:r w:rsidRPr="006635B1">
        <w:rPr>
          <w:rFonts w:asciiTheme="minorHAnsi" w:hAnsiTheme="minorHAnsi" w:cstheme="minorHAnsi"/>
          <w:b/>
          <w:bCs/>
          <w:i/>
          <w:iCs/>
          <w:color w:val="000000"/>
          <w:shd w:val="clear" w:color="auto" w:fill="FFFFFF"/>
          <w:lang w:val="pt-BR"/>
        </w:rPr>
        <w:t xml:space="preserve">Produto </w:t>
      </w:r>
      <w:r w:rsidR="008B7176" w:rsidRPr="006635B1">
        <w:rPr>
          <w:rFonts w:asciiTheme="minorHAnsi" w:hAnsiTheme="minorHAnsi" w:cstheme="minorHAnsi"/>
          <w:b/>
          <w:bCs/>
          <w:i/>
          <w:iCs/>
          <w:color w:val="000000"/>
          <w:shd w:val="clear" w:color="auto" w:fill="FFFFFF"/>
          <w:lang w:val="pt-BR"/>
        </w:rPr>
        <w:t>2</w:t>
      </w:r>
    </w:p>
    <w:p w:rsidR="00846F81" w:rsidRPr="006635B1" w:rsidRDefault="008B7176" w:rsidP="006635B1">
      <w:pPr>
        <w:autoSpaceDE w:val="0"/>
        <w:jc w:val="both"/>
        <w:rPr>
          <w:rFonts w:asciiTheme="minorHAnsi" w:hAnsiTheme="minorHAnsi" w:cstheme="minorHAnsi"/>
          <w:lang w:val="pt-PT"/>
        </w:rPr>
      </w:pPr>
      <w:r w:rsidRPr="006635B1">
        <w:rPr>
          <w:rFonts w:asciiTheme="minorHAnsi" w:hAnsiTheme="minorHAnsi" w:cstheme="minorHAnsi"/>
          <w:lang w:val="pt-PT"/>
        </w:rPr>
        <w:t>Oficina de capacitação com a equipa do Corpo Nacional de Voluntários de Cabo Verde.</w:t>
      </w:r>
    </w:p>
    <w:p w:rsidR="00846F81" w:rsidRPr="006635B1" w:rsidRDefault="00846F81" w:rsidP="006635B1">
      <w:pPr>
        <w:autoSpaceDE w:val="0"/>
        <w:jc w:val="both"/>
        <w:rPr>
          <w:rFonts w:asciiTheme="minorHAnsi" w:hAnsiTheme="minorHAnsi" w:cstheme="minorHAnsi"/>
          <w:lang w:val="pt-PT"/>
        </w:rPr>
      </w:pPr>
    </w:p>
    <w:p w:rsidR="00846F81" w:rsidRPr="006635B1" w:rsidRDefault="00846F81" w:rsidP="006635B1">
      <w:pPr>
        <w:autoSpaceDE w:val="0"/>
        <w:jc w:val="both"/>
        <w:rPr>
          <w:rFonts w:asciiTheme="minorHAnsi" w:hAnsiTheme="minorHAnsi" w:cstheme="minorHAnsi"/>
          <w:b/>
          <w:bCs/>
          <w:color w:val="000000"/>
          <w:lang w:val="pt-BR"/>
        </w:rPr>
      </w:pPr>
      <w:r w:rsidRPr="006635B1">
        <w:rPr>
          <w:rFonts w:asciiTheme="minorHAnsi" w:hAnsiTheme="minorHAnsi" w:cstheme="minorHAnsi"/>
          <w:b/>
          <w:bCs/>
          <w:lang w:val="pt-BR"/>
        </w:rPr>
        <w:t>PER</w:t>
      </w:r>
      <w:r w:rsidRPr="006635B1">
        <w:rPr>
          <w:rFonts w:asciiTheme="minorHAnsi" w:hAnsiTheme="minorHAnsi" w:cstheme="minorHAnsi"/>
          <w:b/>
          <w:bCs/>
          <w:color w:val="000000"/>
          <w:lang w:val="pt-BR"/>
        </w:rPr>
        <w:t>FIL DO CONSULTOR</w:t>
      </w:r>
    </w:p>
    <w:p w:rsidR="00EB467A" w:rsidRDefault="00EB467A" w:rsidP="006635B1">
      <w:pPr>
        <w:autoSpaceDE w:val="0"/>
        <w:jc w:val="both"/>
        <w:rPr>
          <w:rFonts w:asciiTheme="minorHAnsi" w:eastAsia="Helvetica" w:hAnsiTheme="minorHAnsi" w:cstheme="minorHAnsi"/>
          <w:color w:val="000000"/>
          <w:lang w:val="pt-PT"/>
        </w:rPr>
      </w:pPr>
    </w:p>
    <w:p w:rsidR="00846F81" w:rsidRPr="006635B1" w:rsidRDefault="00846F81" w:rsidP="006635B1">
      <w:pPr>
        <w:autoSpaceDE w:val="0"/>
        <w:jc w:val="both"/>
        <w:rPr>
          <w:rFonts w:asciiTheme="minorHAnsi" w:hAnsiTheme="minorHAnsi" w:cstheme="minorHAnsi"/>
          <w:color w:val="000000"/>
          <w:lang w:val="pt-PT"/>
        </w:rPr>
      </w:pPr>
      <w:r w:rsidRPr="006635B1">
        <w:rPr>
          <w:rFonts w:asciiTheme="minorHAnsi" w:eastAsia="Helvetica" w:hAnsiTheme="minorHAnsi" w:cstheme="minorHAnsi"/>
          <w:color w:val="000000"/>
          <w:lang w:val="pt-PT"/>
        </w:rPr>
        <w:t>Qualificações Mínimas Requeridas</w:t>
      </w:r>
      <w:r w:rsidRPr="006635B1">
        <w:rPr>
          <w:rFonts w:asciiTheme="minorHAnsi" w:eastAsia="Helvetica" w:hAnsiTheme="minorHAnsi" w:cstheme="minorHAnsi"/>
          <w:color w:val="000000"/>
          <w:lang w:val="pt-BR"/>
        </w:rPr>
        <w:t xml:space="preserve"> </w:t>
      </w:r>
    </w:p>
    <w:p w:rsidR="00846F81" w:rsidRPr="006635B1" w:rsidRDefault="00846F81" w:rsidP="006635B1">
      <w:pPr>
        <w:autoSpaceDE w:val="0"/>
        <w:jc w:val="both"/>
        <w:rPr>
          <w:rFonts w:asciiTheme="minorHAnsi" w:hAnsiTheme="minorHAnsi" w:cstheme="minorHAnsi"/>
          <w:color w:val="000000"/>
          <w:lang w:val="pt-PT"/>
        </w:rPr>
      </w:pPr>
    </w:p>
    <w:p w:rsidR="00CF475A" w:rsidRDefault="00CF475A" w:rsidP="00CF475A">
      <w:pPr>
        <w:numPr>
          <w:ilvl w:val="0"/>
          <w:numId w:val="2"/>
        </w:numPr>
        <w:suppressAutoHyphens w:val="0"/>
        <w:autoSpaceDE w:val="0"/>
        <w:jc w:val="both"/>
        <w:rPr>
          <w:color w:val="000000"/>
          <w:lang w:val="pt-BR"/>
        </w:rPr>
      </w:pPr>
      <w:r>
        <w:rPr>
          <w:color w:val="000000"/>
          <w:lang w:val="pt-PT"/>
        </w:rPr>
        <w:t xml:space="preserve">Consultor/a senior, com diploma de licenciatura em </w:t>
      </w:r>
      <w:r>
        <w:rPr>
          <w:color w:val="000000"/>
          <w:lang w:val="pt-BR"/>
        </w:rPr>
        <w:t>Administração, em Gestão de Projetos, ou em áreas afins. Candidaturas com mestrado representam uma vantagem</w:t>
      </w:r>
    </w:p>
    <w:p w:rsidR="00846F81" w:rsidRPr="006635B1" w:rsidRDefault="00846F81" w:rsidP="006635B1">
      <w:pPr>
        <w:numPr>
          <w:ilvl w:val="0"/>
          <w:numId w:val="2"/>
        </w:numPr>
        <w:autoSpaceDE w:val="0"/>
        <w:jc w:val="both"/>
        <w:rPr>
          <w:rFonts w:asciiTheme="minorHAnsi" w:eastAsia="Helvetica" w:hAnsiTheme="minorHAnsi" w:cstheme="minorHAnsi"/>
          <w:color w:val="000000"/>
          <w:lang w:val="pt-PT"/>
        </w:rPr>
      </w:pPr>
      <w:r w:rsidRPr="006635B1">
        <w:rPr>
          <w:rFonts w:asciiTheme="minorHAnsi" w:eastAsia="Arial" w:hAnsiTheme="minorHAnsi" w:cstheme="minorHAnsi"/>
          <w:color w:val="000000"/>
          <w:lang w:val="pt-BR"/>
        </w:rPr>
        <w:t>Mínimo de 5 anos de experiência profissional comprovada como Responsável de projetos, com e experiência em criação de dispositivos de seguimento e avaliação das atividades de um proje</w:t>
      </w:r>
      <w:r w:rsidR="00AA6306" w:rsidRPr="006635B1">
        <w:rPr>
          <w:rFonts w:asciiTheme="minorHAnsi" w:eastAsia="Arial" w:hAnsiTheme="minorHAnsi" w:cstheme="minorHAnsi"/>
          <w:color w:val="000000"/>
          <w:lang w:val="pt-BR"/>
        </w:rPr>
        <w:t>c</w:t>
      </w:r>
      <w:r w:rsidRPr="006635B1">
        <w:rPr>
          <w:rFonts w:asciiTheme="minorHAnsi" w:eastAsia="Arial" w:hAnsiTheme="minorHAnsi" w:cstheme="minorHAnsi"/>
          <w:color w:val="000000"/>
          <w:lang w:val="pt-BR"/>
        </w:rPr>
        <w:t>to de desenvolvimento.</w:t>
      </w:r>
    </w:p>
    <w:p w:rsidR="00846F81" w:rsidRPr="006635B1" w:rsidRDefault="00846F81" w:rsidP="006635B1">
      <w:pPr>
        <w:numPr>
          <w:ilvl w:val="0"/>
          <w:numId w:val="2"/>
        </w:numPr>
        <w:autoSpaceDE w:val="0"/>
        <w:jc w:val="both"/>
        <w:rPr>
          <w:rFonts w:asciiTheme="minorHAnsi" w:eastAsia="Symbol" w:hAnsiTheme="minorHAnsi" w:cstheme="minorHAnsi"/>
          <w:color w:val="000000"/>
          <w:lang w:val="pt-BR"/>
        </w:rPr>
      </w:pPr>
      <w:r w:rsidRPr="006635B1">
        <w:rPr>
          <w:rFonts w:asciiTheme="minorHAnsi" w:eastAsia="Helvetica" w:hAnsiTheme="minorHAnsi" w:cstheme="minorHAnsi"/>
          <w:color w:val="000000"/>
          <w:lang w:val="pt-PT"/>
        </w:rPr>
        <w:lastRenderedPageBreak/>
        <w:t>Excelente capacidade de análise, sistematização, organização de informação e experiência comprovada em redação de relatórios</w:t>
      </w:r>
    </w:p>
    <w:p w:rsidR="00846F81" w:rsidRPr="006635B1" w:rsidRDefault="00846F81" w:rsidP="006635B1">
      <w:pPr>
        <w:numPr>
          <w:ilvl w:val="0"/>
          <w:numId w:val="2"/>
        </w:numPr>
        <w:autoSpaceDE w:val="0"/>
        <w:jc w:val="both"/>
        <w:rPr>
          <w:rFonts w:asciiTheme="minorHAnsi" w:eastAsia="Helvetica" w:hAnsiTheme="minorHAnsi" w:cstheme="minorHAnsi"/>
          <w:color w:val="000000"/>
          <w:lang w:val="pt-BR"/>
        </w:rPr>
      </w:pPr>
      <w:r w:rsidRPr="006635B1">
        <w:rPr>
          <w:rFonts w:asciiTheme="minorHAnsi" w:eastAsia="Symbol" w:hAnsiTheme="minorHAnsi" w:cstheme="minorHAnsi"/>
          <w:color w:val="000000"/>
          <w:lang w:val="pt-BR"/>
        </w:rPr>
        <w:t>Conhecimento e experiência em metodologias de seguimento e avaliação participativas.</w:t>
      </w:r>
    </w:p>
    <w:p w:rsidR="00846F81" w:rsidRPr="006635B1" w:rsidRDefault="00846F81" w:rsidP="006635B1">
      <w:pPr>
        <w:numPr>
          <w:ilvl w:val="0"/>
          <w:numId w:val="2"/>
        </w:numPr>
        <w:autoSpaceDE w:val="0"/>
        <w:jc w:val="both"/>
        <w:rPr>
          <w:rFonts w:asciiTheme="minorHAnsi" w:eastAsia="Helvetica" w:hAnsiTheme="minorHAnsi" w:cstheme="minorHAnsi"/>
          <w:color w:val="000000"/>
          <w:lang w:val="pt-BR"/>
        </w:rPr>
      </w:pPr>
      <w:r w:rsidRPr="006635B1">
        <w:rPr>
          <w:rFonts w:asciiTheme="minorHAnsi" w:eastAsia="Helvetica" w:hAnsiTheme="minorHAnsi" w:cstheme="minorHAnsi"/>
          <w:color w:val="000000"/>
          <w:lang w:val="pt-BR"/>
        </w:rPr>
        <w:t xml:space="preserve">Conhecimento e experiência em capacitação, em particular </w:t>
      </w:r>
      <w:r w:rsidRPr="006635B1">
        <w:rPr>
          <w:rFonts w:asciiTheme="minorHAnsi" w:eastAsia="Helvetica" w:hAnsiTheme="minorHAnsi" w:cstheme="minorHAnsi"/>
          <w:i/>
          <w:iCs/>
          <w:color w:val="000000"/>
          <w:lang w:val="pt-BR"/>
        </w:rPr>
        <w:t>training of trainers</w:t>
      </w:r>
    </w:p>
    <w:p w:rsidR="00846F81" w:rsidRPr="006635B1" w:rsidRDefault="00846F81" w:rsidP="006635B1">
      <w:pPr>
        <w:numPr>
          <w:ilvl w:val="0"/>
          <w:numId w:val="2"/>
        </w:numPr>
        <w:autoSpaceDE w:val="0"/>
        <w:jc w:val="both"/>
        <w:rPr>
          <w:rFonts w:asciiTheme="minorHAnsi" w:eastAsia="Arial" w:hAnsiTheme="minorHAnsi" w:cstheme="minorHAnsi"/>
          <w:color w:val="000000"/>
          <w:lang w:val="pt-BR"/>
        </w:rPr>
      </w:pPr>
      <w:r w:rsidRPr="006635B1">
        <w:rPr>
          <w:rFonts w:asciiTheme="minorHAnsi" w:eastAsia="Helvetica" w:hAnsiTheme="minorHAnsi" w:cstheme="minorHAnsi"/>
          <w:color w:val="000000"/>
          <w:lang w:val="pt-BR"/>
        </w:rPr>
        <w:t xml:space="preserve">Experiência em negociação </w:t>
      </w:r>
      <w:r w:rsidRPr="006635B1">
        <w:rPr>
          <w:rFonts w:asciiTheme="minorHAnsi" w:hAnsiTheme="minorHAnsi" w:cstheme="minorHAnsi"/>
          <w:color w:val="000000"/>
          <w:lang w:val="pt-BR"/>
        </w:rPr>
        <w:t>com públicos distintos e trabalho em contexto multicultural.</w:t>
      </w:r>
    </w:p>
    <w:p w:rsidR="00846F81" w:rsidRPr="006635B1" w:rsidRDefault="00846F81" w:rsidP="006635B1">
      <w:pPr>
        <w:numPr>
          <w:ilvl w:val="0"/>
          <w:numId w:val="2"/>
        </w:numPr>
        <w:autoSpaceDE w:val="0"/>
        <w:jc w:val="both"/>
        <w:rPr>
          <w:rFonts w:asciiTheme="minorHAnsi" w:eastAsia="Arial" w:hAnsiTheme="minorHAnsi" w:cstheme="minorHAnsi"/>
          <w:color w:val="000000"/>
          <w:lang w:val="pt-BR"/>
        </w:rPr>
      </w:pPr>
      <w:r w:rsidRPr="006635B1">
        <w:rPr>
          <w:rFonts w:asciiTheme="minorHAnsi" w:eastAsia="Arial" w:hAnsiTheme="minorHAnsi" w:cstheme="minorHAnsi"/>
          <w:color w:val="000000"/>
          <w:lang w:val="pt-BR"/>
        </w:rPr>
        <w:t>Experiência em projetos das Nações Unidas, organizações internacionais e/ou ONGs é uma mais valia</w:t>
      </w:r>
    </w:p>
    <w:p w:rsidR="00846F81" w:rsidRPr="006635B1" w:rsidRDefault="00846F81" w:rsidP="006635B1">
      <w:pPr>
        <w:numPr>
          <w:ilvl w:val="0"/>
          <w:numId w:val="2"/>
        </w:numPr>
        <w:autoSpaceDE w:val="0"/>
        <w:jc w:val="both"/>
        <w:rPr>
          <w:rFonts w:asciiTheme="minorHAnsi" w:hAnsiTheme="minorHAnsi" w:cstheme="minorHAnsi"/>
          <w:color w:val="000000"/>
          <w:lang w:val="pt-PT"/>
        </w:rPr>
      </w:pPr>
      <w:r w:rsidRPr="006635B1">
        <w:rPr>
          <w:rFonts w:asciiTheme="minorHAnsi" w:eastAsia="Arial" w:hAnsiTheme="minorHAnsi" w:cstheme="minorHAnsi"/>
          <w:color w:val="000000"/>
          <w:lang w:val="pt-BR"/>
        </w:rPr>
        <w:t>Bom conhecimento de informática, utilização do pacote Office ou similar, com domínio de programa de planilhas eletrônicas e de gestão de base de dados, utilização de ferramentas de comunicação via internet</w:t>
      </w:r>
      <w:r w:rsidR="008B7176" w:rsidRPr="006635B1">
        <w:rPr>
          <w:rFonts w:asciiTheme="minorHAnsi" w:eastAsia="Arial" w:hAnsiTheme="minorHAnsi" w:cstheme="minorHAnsi"/>
          <w:color w:val="000000"/>
          <w:lang w:val="pt-BR"/>
        </w:rPr>
        <w:t>.</w:t>
      </w:r>
    </w:p>
    <w:p w:rsidR="00846F81" w:rsidRPr="006635B1" w:rsidRDefault="00846F81" w:rsidP="006635B1">
      <w:pPr>
        <w:numPr>
          <w:ilvl w:val="0"/>
          <w:numId w:val="2"/>
        </w:numPr>
        <w:autoSpaceDE w:val="0"/>
        <w:jc w:val="both"/>
        <w:rPr>
          <w:rFonts w:asciiTheme="minorHAnsi" w:eastAsia="Helvetica-Bold" w:hAnsiTheme="minorHAnsi" w:cstheme="minorHAnsi"/>
          <w:color w:val="000000"/>
          <w:lang w:val="pt-PT"/>
        </w:rPr>
      </w:pPr>
      <w:r w:rsidRPr="006635B1">
        <w:rPr>
          <w:rFonts w:asciiTheme="minorHAnsi" w:hAnsiTheme="minorHAnsi" w:cstheme="minorHAnsi"/>
          <w:color w:val="000000"/>
          <w:lang w:val="pt-PT"/>
        </w:rPr>
        <w:t>Fluência oral e escrita em língua portuguesa e bom conhecimento do Inglês ou do Francês</w:t>
      </w:r>
    </w:p>
    <w:p w:rsidR="006635B1" w:rsidRPr="006635B1" w:rsidRDefault="006635B1" w:rsidP="006635B1">
      <w:pPr>
        <w:suppressAutoHyphens w:val="0"/>
        <w:rPr>
          <w:rFonts w:asciiTheme="minorHAnsi" w:hAnsiTheme="minorHAnsi" w:cstheme="minorHAnsi"/>
          <w:b/>
          <w:bCs/>
          <w:color w:val="000000"/>
          <w:lang w:val="pt-BR"/>
        </w:rPr>
      </w:pPr>
    </w:p>
    <w:p w:rsidR="00846F81" w:rsidRPr="006635B1" w:rsidRDefault="00846F81" w:rsidP="006635B1">
      <w:pPr>
        <w:suppressAutoHyphens w:val="0"/>
        <w:rPr>
          <w:rFonts w:asciiTheme="minorHAnsi" w:hAnsiTheme="minorHAnsi" w:cstheme="minorHAnsi"/>
          <w:b/>
          <w:bCs/>
          <w:color w:val="000000"/>
          <w:lang w:val="pt-BR"/>
        </w:rPr>
      </w:pPr>
      <w:r w:rsidRPr="006635B1">
        <w:rPr>
          <w:rFonts w:asciiTheme="minorHAnsi" w:hAnsiTheme="minorHAnsi" w:cstheme="minorHAnsi"/>
          <w:b/>
          <w:bCs/>
          <w:color w:val="000000"/>
          <w:lang w:val="pt-BR"/>
        </w:rPr>
        <w:t xml:space="preserve">DURAÇÃO DA </w:t>
      </w:r>
      <w:r w:rsidR="00BF724D" w:rsidRPr="006635B1">
        <w:rPr>
          <w:rFonts w:asciiTheme="minorHAnsi" w:hAnsiTheme="minorHAnsi" w:cstheme="minorHAnsi"/>
          <w:b/>
          <w:bCs/>
          <w:color w:val="000000"/>
          <w:lang w:val="pt-BR"/>
        </w:rPr>
        <w:t>CONSULTORIA</w:t>
      </w:r>
    </w:p>
    <w:p w:rsidR="008F6570" w:rsidRPr="006635B1" w:rsidRDefault="008F6570" w:rsidP="006635B1">
      <w:pPr>
        <w:autoSpaceDE w:val="0"/>
        <w:jc w:val="both"/>
        <w:rPr>
          <w:rFonts w:asciiTheme="minorHAnsi" w:hAnsiTheme="minorHAnsi" w:cstheme="minorHAnsi"/>
          <w:color w:val="000000"/>
          <w:lang w:val="pt-BR"/>
        </w:rPr>
      </w:pPr>
    </w:p>
    <w:p w:rsidR="00846F81" w:rsidRPr="000444FC" w:rsidRDefault="00846F81" w:rsidP="006635B1">
      <w:pPr>
        <w:autoSpaceDE w:val="0"/>
        <w:jc w:val="both"/>
        <w:rPr>
          <w:rFonts w:asciiTheme="minorHAnsi" w:hAnsiTheme="minorHAnsi" w:cstheme="minorHAnsi"/>
          <w:b/>
          <w:lang w:val="pt-BR"/>
        </w:rPr>
      </w:pPr>
      <w:r w:rsidRPr="000444FC">
        <w:rPr>
          <w:rFonts w:asciiTheme="minorHAnsi" w:hAnsiTheme="minorHAnsi" w:cstheme="minorHAnsi"/>
          <w:lang w:val="pt-BR"/>
        </w:rPr>
        <w:t>Pretende-se que o trabalho sej</w:t>
      </w:r>
      <w:r w:rsidR="008B7176" w:rsidRPr="000444FC">
        <w:rPr>
          <w:rFonts w:asciiTheme="minorHAnsi" w:hAnsiTheme="minorHAnsi" w:cstheme="minorHAnsi"/>
          <w:lang w:val="pt-BR"/>
        </w:rPr>
        <w:t>a realizado em até 20</w:t>
      </w:r>
      <w:r w:rsidR="00812A00" w:rsidRPr="000444FC">
        <w:rPr>
          <w:rFonts w:asciiTheme="minorHAnsi" w:hAnsiTheme="minorHAnsi" w:cstheme="minorHAnsi"/>
          <w:lang w:val="pt-BR"/>
        </w:rPr>
        <w:t xml:space="preserve"> dias úteis </w:t>
      </w:r>
      <w:r w:rsidRPr="000444FC">
        <w:rPr>
          <w:rFonts w:asciiTheme="minorHAnsi" w:hAnsiTheme="minorHAnsi" w:cstheme="minorHAnsi"/>
          <w:lang w:val="pt-BR"/>
        </w:rPr>
        <w:t>a contar da data da assinatura do contrato</w:t>
      </w:r>
      <w:r w:rsidR="00812A00" w:rsidRPr="000444FC">
        <w:rPr>
          <w:rFonts w:asciiTheme="minorHAnsi" w:hAnsiTheme="minorHAnsi" w:cstheme="minorHAnsi"/>
          <w:lang w:val="pt-BR"/>
        </w:rPr>
        <w:t>,</w:t>
      </w:r>
      <w:r w:rsidR="000B61A9" w:rsidRPr="000444FC">
        <w:rPr>
          <w:rFonts w:asciiTheme="minorHAnsi" w:hAnsiTheme="minorHAnsi" w:cstheme="minorHAnsi"/>
          <w:lang w:val="pt-BR"/>
        </w:rPr>
        <w:t xml:space="preserve"> com datas exatas a serem definidas,</w:t>
      </w:r>
      <w:r w:rsidR="00812A00" w:rsidRPr="000444FC">
        <w:rPr>
          <w:rFonts w:asciiTheme="minorHAnsi" w:hAnsiTheme="minorHAnsi" w:cstheme="minorHAnsi"/>
          <w:lang w:val="pt-BR"/>
        </w:rPr>
        <w:t xml:space="preserve"> sendo</w:t>
      </w:r>
      <w:r w:rsidR="000B61A9" w:rsidRPr="000444FC">
        <w:rPr>
          <w:rFonts w:asciiTheme="minorHAnsi" w:hAnsiTheme="minorHAnsi" w:cstheme="minorHAnsi"/>
          <w:lang w:val="pt-BR"/>
        </w:rPr>
        <w:t xml:space="preserve"> a </w:t>
      </w:r>
      <w:r w:rsidR="008F6570" w:rsidRPr="000444FC">
        <w:rPr>
          <w:rFonts w:asciiTheme="minorHAnsi" w:hAnsiTheme="minorHAnsi" w:cstheme="minorHAnsi"/>
          <w:lang w:val="pt-BR"/>
        </w:rPr>
        <w:t>expectativa</w:t>
      </w:r>
      <w:r w:rsidR="000B61A9" w:rsidRPr="000444FC">
        <w:rPr>
          <w:rFonts w:asciiTheme="minorHAnsi" w:hAnsiTheme="minorHAnsi" w:cstheme="minorHAnsi"/>
          <w:lang w:val="pt-BR"/>
        </w:rPr>
        <w:t xml:space="preserve"> de início </w:t>
      </w:r>
      <w:r w:rsidR="000444FC" w:rsidRPr="000444FC">
        <w:rPr>
          <w:rFonts w:asciiTheme="minorHAnsi" w:hAnsiTheme="minorHAnsi" w:cstheme="minorHAnsi"/>
          <w:lang w:val="pt-BR"/>
        </w:rPr>
        <w:t>a partir de 21 de janeiro de 2014</w:t>
      </w:r>
      <w:r w:rsidRPr="000444FC">
        <w:rPr>
          <w:rFonts w:asciiTheme="minorHAnsi" w:hAnsiTheme="minorHAnsi" w:cstheme="minorHAnsi"/>
          <w:b/>
          <w:lang w:val="pt-BR"/>
        </w:rPr>
        <w:t>.</w:t>
      </w:r>
      <w:r w:rsidR="000B6DDE" w:rsidRPr="000444FC">
        <w:rPr>
          <w:rFonts w:asciiTheme="minorHAnsi" w:hAnsiTheme="minorHAnsi" w:cstheme="minorHAnsi"/>
          <w:b/>
          <w:lang w:val="pt-BR"/>
        </w:rPr>
        <w:t xml:space="preserve"> </w:t>
      </w:r>
    </w:p>
    <w:p w:rsidR="008F6570" w:rsidRPr="000444FC" w:rsidRDefault="008F6570" w:rsidP="006635B1">
      <w:pPr>
        <w:autoSpaceDE w:val="0"/>
        <w:jc w:val="both"/>
        <w:rPr>
          <w:rFonts w:asciiTheme="minorHAnsi" w:hAnsiTheme="minorHAnsi" w:cstheme="minorHAnsi"/>
          <w:lang w:val="pt-BR"/>
        </w:rPr>
      </w:pPr>
    </w:p>
    <w:p w:rsidR="00846F81" w:rsidRPr="000444FC" w:rsidRDefault="00846F81" w:rsidP="006635B1">
      <w:pPr>
        <w:autoSpaceDE w:val="0"/>
        <w:jc w:val="both"/>
        <w:rPr>
          <w:rFonts w:asciiTheme="minorHAnsi" w:hAnsiTheme="minorHAnsi" w:cstheme="minorHAnsi"/>
          <w:lang w:val="pt-BR"/>
        </w:rPr>
      </w:pPr>
      <w:r w:rsidRPr="000444FC">
        <w:rPr>
          <w:rFonts w:asciiTheme="minorHAnsi" w:hAnsiTheme="minorHAnsi" w:cstheme="minorHAnsi"/>
          <w:b/>
          <w:bCs/>
          <w:lang w:val="pt-BR"/>
        </w:rPr>
        <w:t>SUBMISSÃO DE CANDIDATURA</w:t>
      </w:r>
    </w:p>
    <w:p w:rsidR="00846F81" w:rsidRPr="000444FC" w:rsidRDefault="00846F81" w:rsidP="006635B1">
      <w:pPr>
        <w:autoSpaceDE w:val="0"/>
        <w:jc w:val="both"/>
        <w:rPr>
          <w:rFonts w:asciiTheme="minorHAnsi" w:hAnsiTheme="minorHAnsi" w:cstheme="minorHAnsi"/>
          <w:lang w:val="pt-BR"/>
        </w:rPr>
      </w:pPr>
    </w:p>
    <w:p w:rsidR="00846F81" w:rsidRPr="000444FC" w:rsidRDefault="00846F81" w:rsidP="006635B1">
      <w:pPr>
        <w:autoSpaceDE w:val="0"/>
        <w:jc w:val="both"/>
        <w:rPr>
          <w:rFonts w:asciiTheme="minorHAnsi" w:hAnsiTheme="minorHAnsi" w:cstheme="minorHAnsi"/>
          <w:b/>
          <w:bCs/>
          <w:lang w:val="pt-BR"/>
        </w:rPr>
      </w:pPr>
      <w:r w:rsidRPr="000444FC">
        <w:rPr>
          <w:rFonts w:asciiTheme="minorHAnsi" w:hAnsiTheme="minorHAnsi" w:cstheme="minorHAnsi"/>
          <w:lang w:val="pt-BR"/>
        </w:rPr>
        <w:t xml:space="preserve">O Consultor interessado deverá submeter eletronicamente as propostas técnicas e financeiras para o </w:t>
      </w:r>
      <w:r w:rsidRPr="000444FC">
        <w:rPr>
          <w:rFonts w:asciiTheme="minorHAnsi" w:hAnsiTheme="minorHAnsi" w:cstheme="minorHAnsi"/>
          <w:u w:val="single"/>
          <w:lang w:val="pt-BR"/>
        </w:rPr>
        <w:t>procurement.cv@cv.jo.un.org</w:t>
      </w:r>
      <w:r w:rsidRPr="000444FC">
        <w:rPr>
          <w:rFonts w:asciiTheme="minorHAnsi" w:hAnsiTheme="minorHAnsi" w:cstheme="minorHAnsi"/>
          <w:lang w:val="pt-BR"/>
        </w:rPr>
        <w:t xml:space="preserve"> </w:t>
      </w:r>
      <w:r w:rsidR="008F6570" w:rsidRPr="000444FC">
        <w:rPr>
          <w:rFonts w:asciiTheme="minorHAnsi" w:hAnsiTheme="minorHAnsi" w:cstheme="minorHAnsi"/>
          <w:lang w:val="pt-BR"/>
        </w:rPr>
        <w:t xml:space="preserve">ou para o </w:t>
      </w:r>
      <w:r w:rsidR="008F6570" w:rsidRPr="000444FC">
        <w:rPr>
          <w:rFonts w:asciiTheme="minorHAnsi" w:hAnsiTheme="minorHAnsi" w:cstheme="minorHAnsi"/>
          <w:u w:val="single"/>
          <w:lang w:val="pt-BR"/>
        </w:rPr>
        <w:t>endereço abaixo</w:t>
      </w:r>
      <w:r w:rsidR="008F6570" w:rsidRPr="000444FC">
        <w:rPr>
          <w:rFonts w:asciiTheme="minorHAnsi" w:hAnsiTheme="minorHAnsi" w:cstheme="minorHAnsi"/>
          <w:lang w:val="pt-BR"/>
        </w:rPr>
        <w:t xml:space="preserve"> </w:t>
      </w:r>
      <w:r w:rsidRPr="000444FC">
        <w:rPr>
          <w:rFonts w:asciiTheme="minorHAnsi" w:hAnsiTheme="minorHAnsi" w:cstheme="minorHAnsi"/>
          <w:lang w:val="pt-BR"/>
        </w:rPr>
        <w:t xml:space="preserve">até </w:t>
      </w:r>
      <w:r w:rsidR="008F6570" w:rsidRPr="000444FC">
        <w:rPr>
          <w:rFonts w:asciiTheme="minorHAnsi" w:hAnsiTheme="minorHAnsi" w:cstheme="minorHAnsi"/>
          <w:lang w:val="pt-BR"/>
        </w:rPr>
        <w:t>as 16h00 d</w:t>
      </w:r>
      <w:r w:rsidRPr="000444FC">
        <w:rPr>
          <w:rFonts w:asciiTheme="minorHAnsi" w:hAnsiTheme="minorHAnsi" w:cstheme="minorHAnsi"/>
          <w:lang w:val="pt-BR"/>
        </w:rPr>
        <w:t xml:space="preserve">o dia </w:t>
      </w:r>
      <w:r w:rsidR="000444FC" w:rsidRPr="000444FC">
        <w:rPr>
          <w:rFonts w:asciiTheme="minorHAnsi" w:hAnsiTheme="minorHAnsi" w:cstheme="minorHAnsi"/>
          <w:lang w:val="pt-BR"/>
        </w:rPr>
        <w:t>15 de janeiro de 2014</w:t>
      </w:r>
      <w:r w:rsidRPr="000444FC">
        <w:rPr>
          <w:rFonts w:asciiTheme="minorHAnsi" w:hAnsiTheme="minorHAnsi" w:cstheme="minorHAnsi"/>
          <w:lang w:val="pt-BR"/>
        </w:rPr>
        <w:t xml:space="preserve">, referindo-se à </w:t>
      </w:r>
      <w:r w:rsidR="008F6570" w:rsidRPr="000444FC">
        <w:rPr>
          <w:rFonts w:asciiTheme="minorHAnsi" w:hAnsiTheme="minorHAnsi" w:cstheme="minorHAnsi"/>
          <w:lang w:val="pt-BR"/>
        </w:rPr>
        <w:t>“</w:t>
      </w:r>
      <w:r w:rsidR="008F6570" w:rsidRPr="000444FC">
        <w:rPr>
          <w:rFonts w:asciiTheme="minorHAnsi" w:hAnsiTheme="minorHAnsi" w:cstheme="minorHAnsi"/>
          <w:b/>
          <w:bCs/>
          <w:lang w:val="pt-BR"/>
        </w:rPr>
        <w:t>Monitoramento Projecto “Apoio à implementação de um Programa Nacional de Voluntariado em Cabo Verde”</w:t>
      </w:r>
    </w:p>
    <w:p w:rsidR="00846F81" w:rsidRPr="000444FC" w:rsidRDefault="00846F81" w:rsidP="006635B1">
      <w:pPr>
        <w:autoSpaceDE w:val="0"/>
        <w:jc w:val="both"/>
        <w:rPr>
          <w:rFonts w:asciiTheme="minorHAnsi" w:hAnsiTheme="minorHAnsi" w:cstheme="minorHAnsi"/>
          <w:lang w:val="pt-BR"/>
        </w:rPr>
      </w:pPr>
    </w:p>
    <w:p w:rsidR="008F6570" w:rsidRPr="000444FC" w:rsidRDefault="008F6570" w:rsidP="006635B1">
      <w:pPr>
        <w:jc w:val="both"/>
        <w:rPr>
          <w:rFonts w:asciiTheme="minorHAnsi" w:hAnsiTheme="minorHAnsi" w:cstheme="minorHAnsi"/>
          <w:lang w:val="pt-PT"/>
        </w:rPr>
      </w:pPr>
      <w:r w:rsidRPr="000444FC">
        <w:rPr>
          <w:rFonts w:asciiTheme="minorHAnsi" w:hAnsiTheme="minorHAnsi" w:cstheme="minorHAnsi"/>
          <w:b/>
          <w:lang w:val="pt-PT"/>
        </w:rPr>
        <w:t>Operations Manager</w:t>
      </w:r>
      <w:r w:rsidRPr="000444FC">
        <w:rPr>
          <w:rFonts w:asciiTheme="minorHAnsi" w:hAnsiTheme="minorHAnsi" w:cstheme="minorHAnsi"/>
          <w:lang w:val="pt-PT"/>
        </w:rPr>
        <w:t xml:space="preserve"> – Escritório Comum do PNUD, UNFPA e UNICEF em Cabo Verde</w:t>
      </w:r>
    </w:p>
    <w:p w:rsidR="008F6570" w:rsidRPr="000444FC" w:rsidRDefault="008F6570" w:rsidP="006635B1">
      <w:pPr>
        <w:jc w:val="both"/>
        <w:rPr>
          <w:rFonts w:asciiTheme="minorHAnsi" w:hAnsiTheme="minorHAnsi" w:cstheme="minorHAnsi"/>
          <w:lang w:val="pt-PT"/>
        </w:rPr>
      </w:pPr>
      <w:r w:rsidRPr="000444FC">
        <w:rPr>
          <w:rFonts w:asciiTheme="minorHAnsi" w:hAnsiTheme="minorHAnsi" w:cstheme="minorHAnsi"/>
          <w:lang w:val="pt-PT"/>
        </w:rPr>
        <w:t xml:space="preserve">Edificio das Nações Unidas – Ave. OUA B.P. 62, </w:t>
      </w:r>
    </w:p>
    <w:p w:rsidR="008F6570" w:rsidRPr="000444FC" w:rsidRDefault="008F6570" w:rsidP="006635B1">
      <w:pPr>
        <w:jc w:val="both"/>
        <w:rPr>
          <w:rFonts w:asciiTheme="minorHAnsi" w:hAnsiTheme="minorHAnsi" w:cstheme="minorHAnsi"/>
          <w:lang w:val="pt-PT"/>
        </w:rPr>
      </w:pPr>
      <w:r w:rsidRPr="000444FC">
        <w:rPr>
          <w:rFonts w:asciiTheme="minorHAnsi" w:hAnsiTheme="minorHAnsi" w:cstheme="minorHAnsi"/>
          <w:lang w:val="pt-PT"/>
        </w:rPr>
        <w:t>Meio de Achada Sto António – Praia – Cabo Verde</w:t>
      </w:r>
    </w:p>
    <w:p w:rsidR="008F6570" w:rsidRPr="000444FC" w:rsidRDefault="008F6570" w:rsidP="006635B1">
      <w:pPr>
        <w:autoSpaceDE w:val="0"/>
        <w:jc w:val="both"/>
        <w:rPr>
          <w:rFonts w:asciiTheme="minorHAnsi" w:hAnsiTheme="minorHAnsi" w:cstheme="minorHAnsi"/>
          <w:lang w:val="pt-BR"/>
        </w:rPr>
      </w:pPr>
    </w:p>
    <w:p w:rsidR="00846F81" w:rsidRDefault="00846F81" w:rsidP="006635B1">
      <w:pPr>
        <w:autoSpaceDE w:val="0"/>
        <w:jc w:val="both"/>
        <w:rPr>
          <w:rFonts w:asciiTheme="minorHAnsi" w:hAnsiTheme="minorHAnsi" w:cstheme="minorHAnsi"/>
          <w:color w:val="000000"/>
          <w:lang w:val="pt-BR"/>
        </w:rPr>
      </w:pPr>
      <w:r w:rsidRPr="006635B1">
        <w:rPr>
          <w:rFonts w:asciiTheme="minorHAnsi" w:hAnsiTheme="minorHAnsi" w:cstheme="minorHAnsi"/>
          <w:b/>
          <w:color w:val="000000"/>
          <w:lang w:val="pt-BR"/>
        </w:rPr>
        <w:t>A proposta técnica deve incluir</w:t>
      </w:r>
      <w:r w:rsidRPr="006635B1">
        <w:rPr>
          <w:rFonts w:asciiTheme="minorHAnsi" w:hAnsiTheme="minorHAnsi" w:cstheme="minorHAnsi"/>
          <w:color w:val="000000"/>
          <w:lang w:val="pt-BR"/>
        </w:rPr>
        <w:t xml:space="preserve">: </w:t>
      </w:r>
    </w:p>
    <w:p w:rsidR="00EB467A" w:rsidRPr="006635B1" w:rsidRDefault="00EB467A" w:rsidP="006635B1">
      <w:pPr>
        <w:autoSpaceDE w:val="0"/>
        <w:jc w:val="both"/>
        <w:rPr>
          <w:rFonts w:asciiTheme="minorHAnsi" w:hAnsiTheme="minorHAnsi" w:cstheme="minorHAnsi"/>
          <w:color w:val="000000"/>
          <w:lang w:val="pt-BR"/>
        </w:rPr>
      </w:pPr>
    </w:p>
    <w:p w:rsidR="00846F81" w:rsidRPr="006635B1" w:rsidRDefault="00846F81" w:rsidP="006635B1">
      <w:pPr>
        <w:autoSpaceDE w:val="0"/>
        <w:jc w:val="both"/>
        <w:rPr>
          <w:rFonts w:asciiTheme="minorHAnsi" w:hAnsiTheme="minorHAnsi" w:cstheme="minorHAnsi"/>
          <w:lang w:val="pt-BR"/>
        </w:rPr>
      </w:pPr>
      <w:r w:rsidRPr="006635B1">
        <w:rPr>
          <w:rFonts w:asciiTheme="minorHAnsi" w:hAnsiTheme="minorHAnsi" w:cstheme="minorHAnsi"/>
          <w:color w:val="000000"/>
          <w:lang w:val="pt-BR"/>
        </w:rPr>
        <w:t xml:space="preserve">1. O Curriculum do/a consultor/a </w:t>
      </w:r>
      <w:r w:rsidR="005256EE" w:rsidRPr="006635B1">
        <w:rPr>
          <w:rFonts w:asciiTheme="minorHAnsi" w:hAnsiTheme="minorHAnsi" w:cstheme="minorHAnsi"/>
          <w:color w:val="000000"/>
          <w:lang w:val="pt-BR"/>
        </w:rPr>
        <w:t xml:space="preserve">e o formulário P11 (em anexo) </w:t>
      </w:r>
      <w:r w:rsidRPr="006635B1">
        <w:rPr>
          <w:rFonts w:asciiTheme="minorHAnsi" w:hAnsiTheme="minorHAnsi" w:cstheme="minorHAnsi"/>
          <w:color w:val="000000"/>
          <w:lang w:val="pt-BR"/>
        </w:rPr>
        <w:t xml:space="preserve">que deverá incluir as qualificações, experiência em estudos ou projectos/programas sobre desenvolvimento, habilitações e outras </w:t>
      </w:r>
      <w:r w:rsidRPr="006635B1">
        <w:rPr>
          <w:rFonts w:asciiTheme="minorHAnsi" w:hAnsiTheme="minorHAnsi" w:cstheme="minorHAnsi"/>
          <w:lang w:val="pt-BR"/>
        </w:rPr>
        <w:t xml:space="preserve">informações relevantes e consideradas pertinentes, devendo estar todas devidamente comprovadas através de certidões ou outros documentos considerados válidos. Deverá o consultor enviar juntamente com as propostas uma carta de disponibilidade para a consultoria de acordo com o modelo em anexo, e indicar os contactos (e-mail e telefones), três referências e uma breve descrição do motivo porque se considera como o melhor de entre os prováveis candidatos para desenvolver a </w:t>
      </w:r>
      <w:r w:rsidR="00BF724D" w:rsidRPr="006635B1">
        <w:rPr>
          <w:rFonts w:asciiTheme="minorHAnsi" w:hAnsiTheme="minorHAnsi" w:cstheme="minorHAnsi"/>
          <w:lang w:val="pt-BR"/>
        </w:rPr>
        <w:t>consultoria</w:t>
      </w:r>
      <w:r w:rsidRPr="006635B1">
        <w:rPr>
          <w:rFonts w:asciiTheme="minorHAnsi" w:hAnsiTheme="minorHAnsi" w:cstheme="minorHAnsi"/>
          <w:lang w:val="pt-BR"/>
        </w:rPr>
        <w:t>.</w:t>
      </w:r>
    </w:p>
    <w:p w:rsidR="00846F81" w:rsidRPr="006635B1" w:rsidRDefault="00846F81" w:rsidP="006635B1">
      <w:pPr>
        <w:autoSpaceDE w:val="0"/>
        <w:jc w:val="both"/>
        <w:rPr>
          <w:rFonts w:asciiTheme="minorHAnsi" w:hAnsiTheme="minorHAnsi" w:cstheme="minorHAnsi"/>
          <w:color w:val="000000"/>
          <w:lang w:val="pt-BR"/>
        </w:rPr>
      </w:pPr>
    </w:p>
    <w:p w:rsidR="00846F81" w:rsidRPr="006635B1" w:rsidRDefault="00846F81" w:rsidP="006635B1">
      <w:pPr>
        <w:autoSpaceDE w:val="0"/>
        <w:jc w:val="both"/>
        <w:rPr>
          <w:rFonts w:asciiTheme="minorHAnsi" w:hAnsiTheme="minorHAnsi" w:cstheme="minorHAnsi"/>
          <w:color w:val="000000"/>
          <w:lang w:val="pt-BR"/>
        </w:rPr>
      </w:pPr>
      <w:r w:rsidRPr="006635B1">
        <w:rPr>
          <w:rFonts w:asciiTheme="minorHAnsi" w:hAnsiTheme="minorHAnsi" w:cstheme="minorHAnsi"/>
          <w:color w:val="000000"/>
          <w:lang w:val="pt-BR"/>
        </w:rPr>
        <w:t>2. Uma nota metodológica que apresente de forma clara, precisa e concisa a organização e desenvolvimento proposto para o exercício, o processo/abordagem, ferramentas e tarefas a realizar.</w:t>
      </w:r>
    </w:p>
    <w:p w:rsidR="00846F81" w:rsidRPr="006635B1" w:rsidRDefault="00846F81" w:rsidP="006635B1">
      <w:pPr>
        <w:autoSpaceDE w:val="0"/>
        <w:jc w:val="both"/>
        <w:rPr>
          <w:rFonts w:asciiTheme="minorHAnsi" w:hAnsiTheme="minorHAnsi" w:cstheme="minorHAnsi"/>
          <w:color w:val="000000"/>
          <w:lang w:val="pt-BR"/>
        </w:rPr>
      </w:pPr>
    </w:p>
    <w:p w:rsidR="00846F81" w:rsidRPr="006635B1" w:rsidRDefault="00846F81" w:rsidP="006635B1">
      <w:pPr>
        <w:autoSpaceDE w:val="0"/>
        <w:jc w:val="both"/>
        <w:rPr>
          <w:rFonts w:asciiTheme="minorHAnsi" w:hAnsiTheme="minorHAnsi" w:cstheme="minorHAnsi"/>
          <w:color w:val="000000"/>
          <w:lang w:val="pt-BR"/>
        </w:rPr>
      </w:pPr>
      <w:r w:rsidRPr="006635B1">
        <w:rPr>
          <w:rFonts w:asciiTheme="minorHAnsi" w:hAnsiTheme="minorHAnsi" w:cstheme="minorHAnsi"/>
          <w:color w:val="000000"/>
          <w:lang w:val="pt-BR"/>
        </w:rPr>
        <w:lastRenderedPageBreak/>
        <w:t>3. Cronograma de atividades.</w:t>
      </w:r>
    </w:p>
    <w:p w:rsidR="00846F81" w:rsidRPr="006635B1" w:rsidRDefault="00846F81" w:rsidP="006635B1">
      <w:pPr>
        <w:autoSpaceDE w:val="0"/>
        <w:jc w:val="both"/>
        <w:rPr>
          <w:rFonts w:asciiTheme="minorHAnsi" w:hAnsiTheme="minorHAnsi" w:cstheme="minorHAnsi"/>
          <w:color w:val="000000"/>
          <w:lang w:val="pt-BR"/>
        </w:rPr>
      </w:pPr>
    </w:p>
    <w:p w:rsidR="00846F81" w:rsidRPr="006635B1" w:rsidRDefault="00846F81" w:rsidP="006635B1">
      <w:pPr>
        <w:autoSpaceDE w:val="0"/>
        <w:jc w:val="both"/>
        <w:rPr>
          <w:rFonts w:asciiTheme="minorHAnsi" w:hAnsiTheme="minorHAnsi" w:cstheme="minorHAnsi"/>
          <w:lang w:val="pt-BR"/>
        </w:rPr>
      </w:pPr>
      <w:r w:rsidRPr="006635B1">
        <w:rPr>
          <w:rFonts w:asciiTheme="minorHAnsi" w:hAnsiTheme="minorHAnsi" w:cstheme="minorHAnsi"/>
          <w:lang w:val="pt-BR"/>
        </w:rPr>
        <w:t>A proposta financeira deverá ser apresentada segundo o modelo em anexo.</w:t>
      </w:r>
    </w:p>
    <w:p w:rsidR="00846F81" w:rsidRPr="006635B1" w:rsidRDefault="00846F81" w:rsidP="006635B1">
      <w:pPr>
        <w:autoSpaceDE w:val="0"/>
        <w:jc w:val="both"/>
        <w:rPr>
          <w:rFonts w:asciiTheme="minorHAnsi" w:hAnsiTheme="minorHAnsi" w:cstheme="minorHAnsi"/>
          <w:color w:val="000000"/>
          <w:lang w:val="pt-BR"/>
        </w:rPr>
      </w:pPr>
    </w:p>
    <w:p w:rsidR="00846F81" w:rsidRPr="006635B1" w:rsidRDefault="00846F81" w:rsidP="006635B1">
      <w:pPr>
        <w:autoSpaceDE w:val="0"/>
        <w:jc w:val="both"/>
        <w:rPr>
          <w:rFonts w:asciiTheme="minorHAnsi" w:hAnsiTheme="minorHAnsi" w:cstheme="minorHAnsi"/>
          <w:color w:val="000000"/>
          <w:lang w:val="pt-BR"/>
        </w:rPr>
      </w:pPr>
      <w:r w:rsidRPr="006635B1">
        <w:rPr>
          <w:rFonts w:asciiTheme="minorHAnsi" w:hAnsiTheme="minorHAnsi" w:cstheme="minorHAnsi"/>
          <w:b/>
          <w:bCs/>
          <w:color w:val="000000"/>
          <w:lang w:val="pt-BR"/>
        </w:rPr>
        <w:t>CRITÉRIOS PARA A AVALIAÇÃO DOS CANDIDATOS</w:t>
      </w:r>
    </w:p>
    <w:p w:rsidR="00846F81" w:rsidRPr="006635B1" w:rsidRDefault="00846F81" w:rsidP="006635B1">
      <w:pPr>
        <w:autoSpaceDE w:val="0"/>
        <w:jc w:val="both"/>
        <w:rPr>
          <w:rFonts w:asciiTheme="minorHAnsi" w:hAnsiTheme="minorHAnsi" w:cstheme="minorHAnsi"/>
          <w:color w:val="000000"/>
          <w:lang w:val="pt-BR"/>
        </w:rPr>
      </w:pPr>
    </w:p>
    <w:p w:rsidR="00846F81" w:rsidRPr="006635B1" w:rsidRDefault="00846F81" w:rsidP="006635B1">
      <w:pPr>
        <w:autoSpaceDE w:val="0"/>
        <w:jc w:val="both"/>
        <w:rPr>
          <w:rFonts w:asciiTheme="minorHAnsi" w:hAnsiTheme="minorHAnsi" w:cstheme="minorHAnsi"/>
          <w:color w:val="000000"/>
          <w:lang w:val="pt-BR"/>
        </w:rPr>
      </w:pPr>
      <w:r w:rsidRPr="006635B1">
        <w:rPr>
          <w:rFonts w:asciiTheme="minorHAnsi" w:hAnsiTheme="minorHAnsi" w:cstheme="minorHAnsi"/>
          <w:color w:val="000000"/>
          <w:lang w:val="pt-BR"/>
        </w:rPr>
        <w:t>A selecção será feita tendo em conta a análise do perfil, das propostas técnica e financeira com a seguinte distribuição:</w:t>
      </w:r>
    </w:p>
    <w:p w:rsidR="00846F81" w:rsidRPr="006635B1" w:rsidRDefault="00846F81" w:rsidP="006635B1">
      <w:pPr>
        <w:autoSpaceDE w:val="0"/>
        <w:jc w:val="both"/>
        <w:rPr>
          <w:rFonts w:asciiTheme="minorHAnsi" w:hAnsiTheme="minorHAnsi" w:cstheme="minorHAnsi"/>
          <w:color w:val="000000"/>
          <w:lang w:val="pt-BR"/>
        </w:rPr>
      </w:pPr>
      <w:r w:rsidRPr="006635B1">
        <w:rPr>
          <w:rFonts w:asciiTheme="minorHAnsi" w:hAnsiTheme="minorHAnsi" w:cstheme="minorHAnsi"/>
          <w:color w:val="000000"/>
          <w:lang w:val="pt-BR"/>
        </w:rPr>
        <w:t> Perfil dos consultores (qualificações académicas, experiência na área) 30%</w:t>
      </w:r>
    </w:p>
    <w:p w:rsidR="00846F81" w:rsidRPr="006635B1" w:rsidRDefault="00846F81" w:rsidP="006635B1">
      <w:pPr>
        <w:autoSpaceDE w:val="0"/>
        <w:jc w:val="both"/>
        <w:rPr>
          <w:rFonts w:asciiTheme="minorHAnsi" w:hAnsiTheme="minorHAnsi" w:cstheme="minorHAnsi"/>
          <w:color w:val="000000"/>
          <w:lang w:val="pt-BR"/>
        </w:rPr>
      </w:pPr>
      <w:r w:rsidRPr="006635B1">
        <w:rPr>
          <w:rFonts w:asciiTheme="minorHAnsi" w:hAnsiTheme="minorHAnsi" w:cstheme="minorHAnsi"/>
          <w:color w:val="000000"/>
          <w:lang w:val="pt-BR"/>
        </w:rPr>
        <w:t> Proposta técnica (</w:t>
      </w:r>
      <w:r w:rsidR="000B61A9" w:rsidRPr="006635B1">
        <w:rPr>
          <w:rFonts w:asciiTheme="minorHAnsi" w:hAnsiTheme="minorHAnsi" w:cstheme="minorHAnsi"/>
          <w:color w:val="000000"/>
          <w:lang w:val="pt-BR"/>
        </w:rPr>
        <w:t>conteúdo</w:t>
      </w:r>
      <w:r w:rsidRPr="006635B1">
        <w:rPr>
          <w:rFonts w:asciiTheme="minorHAnsi" w:hAnsiTheme="minorHAnsi" w:cstheme="minorHAnsi"/>
          <w:color w:val="000000"/>
          <w:lang w:val="pt-BR"/>
        </w:rPr>
        <w:t>, abordagem metodológica e plano de trabalho com cronograma) 40%</w:t>
      </w:r>
    </w:p>
    <w:p w:rsidR="00846F81" w:rsidRPr="006635B1" w:rsidRDefault="00846F81" w:rsidP="006635B1">
      <w:pPr>
        <w:autoSpaceDE w:val="0"/>
        <w:jc w:val="both"/>
        <w:rPr>
          <w:rFonts w:asciiTheme="minorHAnsi" w:hAnsiTheme="minorHAnsi" w:cstheme="minorHAnsi"/>
          <w:color w:val="000000"/>
          <w:lang w:val="pt-BR"/>
        </w:rPr>
      </w:pPr>
      <w:r w:rsidRPr="006635B1">
        <w:rPr>
          <w:rFonts w:asciiTheme="minorHAnsi" w:hAnsiTheme="minorHAnsi" w:cstheme="minorHAnsi"/>
          <w:color w:val="000000"/>
          <w:lang w:val="pt-BR"/>
        </w:rPr>
        <w:t xml:space="preserve"> Proposta financeira 30% </w:t>
      </w:r>
    </w:p>
    <w:p w:rsidR="00846F81" w:rsidRPr="006635B1" w:rsidRDefault="00846F81" w:rsidP="006635B1">
      <w:pPr>
        <w:autoSpaceDE w:val="0"/>
        <w:jc w:val="both"/>
        <w:rPr>
          <w:rFonts w:asciiTheme="minorHAnsi" w:hAnsiTheme="minorHAnsi" w:cstheme="minorHAnsi"/>
          <w:color w:val="000000"/>
          <w:lang w:val="pt-BR"/>
        </w:rPr>
      </w:pPr>
    </w:p>
    <w:p w:rsidR="00846F81" w:rsidRPr="006635B1" w:rsidRDefault="00846F81" w:rsidP="006635B1">
      <w:pPr>
        <w:autoSpaceDE w:val="0"/>
        <w:jc w:val="both"/>
        <w:rPr>
          <w:rFonts w:asciiTheme="minorHAnsi" w:hAnsiTheme="minorHAnsi" w:cstheme="minorHAnsi"/>
          <w:b/>
          <w:bCs/>
          <w:color w:val="000000"/>
          <w:lang w:val="pt-BR"/>
        </w:rPr>
      </w:pPr>
      <w:r w:rsidRPr="006635B1">
        <w:rPr>
          <w:rFonts w:asciiTheme="minorHAnsi" w:hAnsiTheme="minorHAnsi" w:cstheme="minorHAnsi"/>
          <w:b/>
          <w:bCs/>
          <w:color w:val="000000"/>
          <w:lang w:val="pt-BR"/>
        </w:rPr>
        <w:t>FORMAS DE PAGAMENTO</w:t>
      </w:r>
    </w:p>
    <w:p w:rsidR="00846F81" w:rsidRPr="006635B1" w:rsidRDefault="00846F81" w:rsidP="006635B1">
      <w:pPr>
        <w:autoSpaceDE w:val="0"/>
        <w:jc w:val="both"/>
        <w:rPr>
          <w:rFonts w:asciiTheme="minorHAnsi" w:hAnsiTheme="minorHAnsi" w:cstheme="minorHAnsi"/>
          <w:b/>
          <w:bCs/>
          <w:color w:val="000000"/>
          <w:lang w:val="pt-BR"/>
        </w:rPr>
      </w:pPr>
    </w:p>
    <w:p w:rsidR="00846F81" w:rsidRPr="006635B1" w:rsidRDefault="00846F81" w:rsidP="006635B1">
      <w:pPr>
        <w:autoSpaceDE w:val="0"/>
        <w:jc w:val="both"/>
        <w:rPr>
          <w:rFonts w:asciiTheme="minorHAnsi" w:hAnsiTheme="minorHAnsi" w:cstheme="minorHAnsi"/>
          <w:color w:val="000000"/>
          <w:lang w:val="pt-BR"/>
        </w:rPr>
      </w:pPr>
      <w:r w:rsidRPr="006635B1">
        <w:rPr>
          <w:rFonts w:asciiTheme="minorHAnsi" w:hAnsiTheme="minorHAnsi" w:cstheme="minorHAnsi"/>
          <w:color w:val="000000"/>
          <w:lang w:val="pt-BR"/>
        </w:rPr>
        <w:t>O pagamento da consultoria será efectuada da seguinte forma:</w:t>
      </w:r>
    </w:p>
    <w:p w:rsidR="00846F81" w:rsidRPr="006635B1" w:rsidRDefault="00846F81" w:rsidP="006635B1">
      <w:pPr>
        <w:autoSpaceDE w:val="0"/>
        <w:jc w:val="both"/>
        <w:rPr>
          <w:rFonts w:asciiTheme="minorHAnsi" w:hAnsiTheme="minorHAnsi" w:cstheme="minorHAnsi"/>
          <w:color w:val="000000"/>
          <w:lang w:val="pt-BR"/>
        </w:rPr>
      </w:pPr>
    </w:p>
    <w:p w:rsidR="00846F81" w:rsidRPr="006635B1" w:rsidRDefault="00846F81" w:rsidP="006635B1">
      <w:pPr>
        <w:autoSpaceDE w:val="0"/>
        <w:jc w:val="both"/>
        <w:rPr>
          <w:rFonts w:asciiTheme="minorHAnsi" w:hAnsiTheme="minorHAnsi" w:cstheme="minorHAnsi"/>
          <w:color w:val="000000"/>
          <w:lang w:val="pt-BR"/>
        </w:rPr>
      </w:pPr>
      <w:r w:rsidRPr="006635B1">
        <w:rPr>
          <w:rFonts w:asciiTheme="minorHAnsi" w:hAnsiTheme="minorHAnsi" w:cstheme="minorHAnsi"/>
          <w:color w:val="000000"/>
          <w:lang w:val="pt-BR"/>
        </w:rPr>
        <w:t> 20% na assinatura do contrato</w:t>
      </w:r>
    </w:p>
    <w:p w:rsidR="00846F81" w:rsidRPr="000444FC" w:rsidRDefault="00846F81" w:rsidP="006635B1">
      <w:pPr>
        <w:autoSpaceDE w:val="0"/>
        <w:jc w:val="both"/>
        <w:rPr>
          <w:rFonts w:asciiTheme="minorHAnsi" w:hAnsiTheme="minorHAnsi" w:cstheme="minorHAnsi"/>
          <w:lang w:val="pt-BR"/>
        </w:rPr>
      </w:pPr>
      <w:r w:rsidRPr="006635B1">
        <w:rPr>
          <w:rFonts w:asciiTheme="minorHAnsi" w:hAnsiTheme="minorHAnsi" w:cstheme="minorHAnsi"/>
          <w:color w:val="000000"/>
          <w:lang w:val="pt-BR"/>
        </w:rPr>
        <w:t> 30% Com a entrega e valid</w:t>
      </w:r>
      <w:r w:rsidR="008B7176" w:rsidRPr="006635B1">
        <w:rPr>
          <w:rFonts w:asciiTheme="minorHAnsi" w:hAnsiTheme="minorHAnsi" w:cstheme="minorHAnsi"/>
          <w:color w:val="000000"/>
          <w:lang w:val="pt-BR"/>
        </w:rPr>
        <w:t xml:space="preserve">ação do documento contendo a proposta de seguimento e </w:t>
      </w:r>
      <w:r w:rsidR="008B7176" w:rsidRPr="000444FC">
        <w:rPr>
          <w:rFonts w:asciiTheme="minorHAnsi" w:hAnsiTheme="minorHAnsi" w:cstheme="minorHAnsi"/>
          <w:lang w:val="pt-BR"/>
        </w:rPr>
        <w:t>avaliação (</w:t>
      </w:r>
      <w:r w:rsidR="00B8383E" w:rsidRPr="000444FC">
        <w:rPr>
          <w:rFonts w:asciiTheme="minorHAnsi" w:hAnsiTheme="minorHAnsi" w:cstheme="minorHAnsi"/>
          <w:lang w:val="pt-BR"/>
        </w:rPr>
        <w:t>P</w:t>
      </w:r>
      <w:r w:rsidR="008B7176" w:rsidRPr="000444FC">
        <w:rPr>
          <w:rFonts w:asciiTheme="minorHAnsi" w:hAnsiTheme="minorHAnsi" w:cstheme="minorHAnsi"/>
          <w:lang w:val="pt-BR"/>
        </w:rPr>
        <w:t xml:space="preserve">roduto </w:t>
      </w:r>
      <w:r w:rsidR="00B8383E" w:rsidRPr="000444FC">
        <w:rPr>
          <w:rFonts w:asciiTheme="minorHAnsi" w:hAnsiTheme="minorHAnsi" w:cstheme="minorHAnsi"/>
          <w:lang w:val="pt-BR"/>
        </w:rPr>
        <w:t>1</w:t>
      </w:r>
      <w:r w:rsidR="008B7176" w:rsidRPr="000444FC">
        <w:rPr>
          <w:rFonts w:asciiTheme="minorHAnsi" w:hAnsiTheme="minorHAnsi" w:cstheme="minorHAnsi"/>
          <w:lang w:val="pt-BR"/>
        </w:rPr>
        <w:t>)</w:t>
      </w:r>
    </w:p>
    <w:p w:rsidR="00846F81" w:rsidRPr="006635B1" w:rsidRDefault="008B7176" w:rsidP="006635B1">
      <w:pPr>
        <w:autoSpaceDE w:val="0"/>
        <w:jc w:val="both"/>
        <w:rPr>
          <w:rFonts w:asciiTheme="minorHAnsi" w:hAnsiTheme="minorHAnsi" w:cstheme="minorHAnsi"/>
          <w:color w:val="000000"/>
          <w:lang w:val="pt-BR"/>
        </w:rPr>
      </w:pPr>
      <w:r w:rsidRPr="006635B1">
        <w:rPr>
          <w:rFonts w:asciiTheme="minorHAnsi" w:hAnsiTheme="minorHAnsi" w:cstheme="minorHAnsi"/>
          <w:color w:val="000000"/>
          <w:lang w:val="pt-BR"/>
        </w:rPr>
        <w:t> 50% Após a realização da oficina de capacitação da equipa do Corpo Nacional de Voluntários de Cabo Verde</w:t>
      </w:r>
    </w:p>
    <w:p w:rsidR="00846F81" w:rsidRPr="006635B1" w:rsidRDefault="00846F81" w:rsidP="006635B1">
      <w:pPr>
        <w:autoSpaceDE w:val="0"/>
        <w:jc w:val="both"/>
        <w:rPr>
          <w:rFonts w:asciiTheme="minorHAnsi" w:hAnsiTheme="minorHAnsi" w:cstheme="minorHAnsi"/>
          <w:color w:val="000000"/>
          <w:lang w:val="pt-BR"/>
        </w:rPr>
      </w:pPr>
    </w:p>
    <w:p w:rsidR="00846F81" w:rsidRPr="006635B1" w:rsidRDefault="00846F81" w:rsidP="006635B1">
      <w:pPr>
        <w:autoSpaceDE w:val="0"/>
        <w:jc w:val="both"/>
        <w:rPr>
          <w:rFonts w:asciiTheme="minorHAnsi" w:hAnsiTheme="minorHAnsi" w:cstheme="minorHAnsi"/>
          <w:lang w:val="pt-BR"/>
        </w:rPr>
      </w:pPr>
      <w:r w:rsidRPr="006635B1">
        <w:rPr>
          <w:rFonts w:asciiTheme="minorHAnsi" w:hAnsiTheme="minorHAnsi" w:cstheme="minorHAnsi"/>
          <w:color w:val="000000"/>
          <w:lang w:val="pt-BR"/>
        </w:rPr>
        <w:t>O PNUD contratará o/a consultor e assegurará a programação dos pagamentos.</w:t>
      </w:r>
    </w:p>
    <w:p w:rsidR="00846F81" w:rsidRPr="006635B1" w:rsidRDefault="00846F81" w:rsidP="006635B1">
      <w:pPr>
        <w:autoSpaceDE w:val="0"/>
        <w:jc w:val="both"/>
        <w:rPr>
          <w:rFonts w:asciiTheme="minorHAnsi" w:hAnsiTheme="minorHAnsi" w:cstheme="minorHAnsi"/>
          <w:lang w:val="pt-BR"/>
        </w:rPr>
      </w:pPr>
    </w:p>
    <w:p w:rsidR="00846F81" w:rsidRPr="006635B1" w:rsidRDefault="00846F81" w:rsidP="006635B1">
      <w:pPr>
        <w:autoSpaceDE w:val="0"/>
        <w:jc w:val="both"/>
        <w:rPr>
          <w:rFonts w:asciiTheme="minorHAnsi" w:hAnsiTheme="minorHAnsi" w:cstheme="minorHAnsi"/>
          <w:color w:val="000000"/>
          <w:lang w:val="pt-BR"/>
        </w:rPr>
      </w:pPr>
      <w:r w:rsidRPr="006635B1">
        <w:rPr>
          <w:rFonts w:asciiTheme="minorHAnsi" w:hAnsiTheme="minorHAnsi" w:cstheme="minorHAnsi"/>
          <w:b/>
          <w:bCs/>
          <w:color w:val="000000"/>
          <w:lang w:val="pt-BR"/>
        </w:rPr>
        <w:t>SUPERVISÃO DA CONSULTORIA</w:t>
      </w:r>
    </w:p>
    <w:p w:rsidR="00846F81" w:rsidRPr="006635B1" w:rsidRDefault="00846F81" w:rsidP="006635B1">
      <w:pPr>
        <w:autoSpaceDE w:val="0"/>
        <w:jc w:val="both"/>
        <w:rPr>
          <w:rFonts w:asciiTheme="minorHAnsi" w:hAnsiTheme="minorHAnsi" w:cstheme="minorHAnsi"/>
          <w:color w:val="000000"/>
          <w:lang w:val="pt-BR"/>
        </w:rPr>
      </w:pPr>
    </w:p>
    <w:p w:rsidR="00846F81" w:rsidRPr="006635B1" w:rsidRDefault="00846F81" w:rsidP="006635B1">
      <w:pPr>
        <w:autoSpaceDE w:val="0"/>
        <w:jc w:val="both"/>
        <w:rPr>
          <w:rFonts w:asciiTheme="minorHAnsi" w:hAnsiTheme="minorHAnsi" w:cstheme="minorHAnsi"/>
          <w:color w:val="000000"/>
          <w:lang w:val="pt-BR"/>
        </w:rPr>
      </w:pPr>
      <w:r w:rsidRPr="006635B1">
        <w:rPr>
          <w:rFonts w:asciiTheme="minorHAnsi" w:hAnsiTheme="minorHAnsi" w:cstheme="minorHAnsi"/>
          <w:color w:val="000000"/>
          <w:lang w:val="pt-BR"/>
        </w:rPr>
        <w:t xml:space="preserve">A supervisão da consultoria </w:t>
      </w:r>
      <w:r w:rsidR="000B6DDE" w:rsidRPr="006635B1">
        <w:rPr>
          <w:rFonts w:asciiTheme="minorHAnsi" w:hAnsiTheme="minorHAnsi" w:cstheme="minorHAnsi"/>
          <w:color w:val="000000"/>
          <w:lang w:val="pt-BR"/>
        </w:rPr>
        <w:t>será feita conjuntamente pela Encarregada do programa Voluntários das Nações Unidas em Cabo Verde e pelo</w:t>
      </w:r>
      <w:r w:rsidRPr="006635B1">
        <w:rPr>
          <w:rFonts w:asciiTheme="minorHAnsi" w:hAnsiTheme="minorHAnsi" w:cstheme="minorHAnsi"/>
          <w:color w:val="000000"/>
          <w:lang w:val="pt-BR"/>
        </w:rPr>
        <w:t xml:space="preserve"> Coordenador do Corpo Nacional de Voluntários de Cabo Verde. A equipa do Corpo Nacional de Voluntários será responsável pela organização de reuniões e logística dos trabalhos.</w:t>
      </w:r>
    </w:p>
    <w:p w:rsidR="00846F81" w:rsidRPr="006635B1" w:rsidRDefault="00846F81" w:rsidP="006635B1">
      <w:pPr>
        <w:autoSpaceDE w:val="0"/>
        <w:jc w:val="both"/>
        <w:rPr>
          <w:rFonts w:asciiTheme="minorHAnsi" w:hAnsiTheme="minorHAnsi" w:cstheme="minorHAnsi"/>
          <w:color w:val="000000"/>
          <w:lang w:val="pt-BR"/>
        </w:rPr>
      </w:pPr>
    </w:p>
    <w:p w:rsidR="00846F81" w:rsidRPr="006635B1" w:rsidRDefault="00846F81" w:rsidP="006635B1">
      <w:pPr>
        <w:autoSpaceDE w:val="0"/>
        <w:jc w:val="both"/>
        <w:rPr>
          <w:rFonts w:asciiTheme="minorHAnsi" w:hAnsiTheme="minorHAnsi" w:cstheme="minorHAnsi"/>
          <w:color w:val="000000"/>
          <w:lang w:val="pt-BR"/>
        </w:rPr>
      </w:pPr>
      <w:r w:rsidRPr="006635B1">
        <w:rPr>
          <w:rFonts w:asciiTheme="minorHAnsi" w:hAnsiTheme="minorHAnsi" w:cstheme="minorHAnsi"/>
          <w:b/>
          <w:bCs/>
          <w:color w:val="000000"/>
          <w:lang w:val="pt-BR"/>
        </w:rPr>
        <w:t>LOCAL DE TRABALHO</w:t>
      </w:r>
    </w:p>
    <w:p w:rsidR="00846F81" w:rsidRPr="006635B1" w:rsidRDefault="00846F81" w:rsidP="006635B1">
      <w:pPr>
        <w:autoSpaceDE w:val="0"/>
        <w:jc w:val="both"/>
        <w:rPr>
          <w:rFonts w:asciiTheme="minorHAnsi" w:hAnsiTheme="minorHAnsi" w:cstheme="minorHAnsi"/>
          <w:color w:val="000000"/>
          <w:lang w:val="pt-BR"/>
        </w:rPr>
      </w:pPr>
    </w:p>
    <w:p w:rsidR="00846F81" w:rsidRPr="006635B1" w:rsidRDefault="00846F81" w:rsidP="006635B1">
      <w:pPr>
        <w:autoSpaceDE w:val="0"/>
        <w:jc w:val="both"/>
        <w:rPr>
          <w:rFonts w:asciiTheme="minorHAnsi" w:hAnsiTheme="minorHAnsi" w:cstheme="minorHAnsi"/>
          <w:color w:val="000000"/>
          <w:lang w:val="pt-BR"/>
        </w:rPr>
      </w:pPr>
      <w:r w:rsidRPr="006635B1">
        <w:rPr>
          <w:rFonts w:asciiTheme="minorHAnsi" w:hAnsiTheme="minorHAnsi" w:cstheme="minorHAnsi"/>
          <w:color w:val="000000"/>
          <w:lang w:val="pt-BR"/>
        </w:rPr>
        <w:t>O local de trabalho do consultor durante o período em que durar a consultoria será a Agência do Corpo Nacional de Voluntários de Cabo verde, Plateau, Prai</w:t>
      </w:r>
      <w:r w:rsidR="000401EA" w:rsidRPr="006635B1">
        <w:rPr>
          <w:rFonts w:asciiTheme="minorHAnsi" w:hAnsiTheme="minorHAnsi" w:cstheme="minorHAnsi"/>
          <w:color w:val="000000"/>
          <w:lang w:val="pt-BR"/>
        </w:rPr>
        <w:t>a, Ilha de Santiago, Cabo Verde</w:t>
      </w:r>
      <w:r w:rsidRPr="006635B1">
        <w:rPr>
          <w:rFonts w:asciiTheme="minorHAnsi" w:hAnsiTheme="minorHAnsi" w:cstheme="minorHAnsi"/>
          <w:color w:val="000000"/>
          <w:lang w:val="pt-BR"/>
        </w:rPr>
        <w:t>.</w:t>
      </w:r>
    </w:p>
    <w:p w:rsidR="00846F81" w:rsidRPr="006635B1" w:rsidRDefault="00846F81" w:rsidP="006635B1">
      <w:pPr>
        <w:autoSpaceDE w:val="0"/>
        <w:jc w:val="both"/>
        <w:rPr>
          <w:rFonts w:asciiTheme="minorHAnsi" w:hAnsiTheme="minorHAnsi" w:cstheme="minorHAnsi"/>
          <w:color w:val="000000"/>
          <w:lang w:val="pt-BR"/>
        </w:rPr>
      </w:pPr>
    </w:p>
    <w:p w:rsidR="00846F81" w:rsidRPr="006635B1" w:rsidRDefault="00846F81" w:rsidP="006635B1">
      <w:pPr>
        <w:autoSpaceDE w:val="0"/>
        <w:jc w:val="both"/>
        <w:rPr>
          <w:rFonts w:asciiTheme="minorHAnsi" w:hAnsiTheme="minorHAnsi" w:cstheme="minorHAnsi"/>
          <w:b/>
          <w:bCs/>
          <w:color w:val="000000"/>
          <w:lang w:val="pt-BR"/>
        </w:rPr>
      </w:pPr>
    </w:p>
    <w:p w:rsidR="00846F81" w:rsidRPr="006635B1" w:rsidRDefault="00846F81" w:rsidP="006635B1">
      <w:pPr>
        <w:autoSpaceDE w:val="0"/>
        <w:jc w:val="both"/>
        <w:rPr>
          <w:rFonts w:asciiTheme="minorHAnsi" w:hAnsiTheme="minorHAnsi" w:cstheme="minorHAnsi"/>
          <w:lang w:val="pt-BR"/>
        </w:rPr>
      </w:pPr>
    </w:p>
    <w:sectPr w:rsidR="00846F81" w:rsidRPr="006635B1" w:rsidSect="006635B1">
      <w:pgSz w:w="11907" w:h="16839" w:code="9"/>
      <w:pgMar w:top="1440" w:right="1440" w:bottom="1440" w:left="1440" w:header="1440" w:footer="720" w:gutter="0"/>
      <w:cols w:space="720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0931" w:rsidRDefault="00180931">
      <w:r>
        <w:separator/>
      </w:r>
    </w:p>
  </w:endnote>
  <w:endnote w:type="continuationSeparator" w:id="1">
    <w:p w:rsidR="00180931" w:rsidRDefault="001809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-Bold">
    <w:altName w:val="Arial"/>
    <w:charset w:val="00"/>
    <w:family w:val="swiss"/>
    <w:pitch w:val="default"/>
    <w:sig w:usb0="00000000" w:usb1="00000000" w:usb2="00000000" w:usb3="00000000" w:csb0="00000000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0931" w:rsidRDefault="00180931">
      <w:r>
        <w:separator/>
      </w:r>
    </w:p>
  </w:footnote>
  <w:footnote w:type="continuationSeparator" w:id="1">
    <w:p w:rsidR="00180931" w:rsidRDefault="001809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000000"/>
        <w:sz w:val="20"/>
        <w:szCs w:val="20"/>
        <w:shd w:val="clear" w:color="auto" w:fill="FFFFFF"/>
        <w:lang w:val="pt-P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000000"/>
        <w:sz w:val="20"/>
        <w:szCs w:val="20"/>
        <w:shd w:val="clear" w:color="auto" w:fill="FFFFFF"/>
        <w:lang w:val="pt-P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000000"/>
        <w:sz w:val="20"/>
        <w:szCs w:val="20"/>
        <w:shd w:val="clear" w:color="auto" w:fill="FFFFFF"/>
        <w:lang w:val="pt-P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000000"/>
        <w:sz w:val="20"/>
        <w:szCs w:val="20"/>
        <w:lang w:val="pt-BR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000000"/>
        <w:sz w:val="20"/>
        <w:szCs w:val="20"/>
        <w:lang w:val="pt-BR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000000"/>
        <w:sz w:val="20"/>
        <w:szCs w:val="20"/>
        <w:lang w:val="pt-BR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39"/>
        </w:tabs>
        <w:ind w:left="739" w:hanging="360"/>
      </w:pPr>
      <w:rPr>
        <w:rFonts w:ascii="Symbol" w:hAnsi="Symbol" w:cs="OpenSymbol"/>
        <w:color w:val="000000"/>
        <w:sz w:val="20"/>
        <w:szCs w:val="20"/>
        <w:lang w:val="pt-PT"/>
      </w:rPr>
    </w:lvl>
    <w:lvl w:ilvl="1">
      <w:start w:val="1"/>
      <w:numFmt w:val="bullet"/>
      <w:lvlText w:val="◦"/>
      <w:lvlJc w:val="left"/>
      <w:pPr>
        <w:tabs>
          <w:tab w:val="num" w:pos="1099"/>
        </w:tabs>
        <w:ind w:left="109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59"/>
        </w:tabs>
        <w:ind w:left="145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19"/>
        </w:tabs>
        <w:ind w:left="1819" w:hanging="360"/>
      </w:pPr>
      <w:rPr>
        <w:rFonts w:ascii="Symbol" w:hAnsi="Symbol" w:cs="OpenSymbol"/>
        <w:color w:val="000000"/>
        <w:sz w:val="20"/>
        <w:szCs w:val="20"/>
        <w:lang w:val="pt-PT"/>
      </w:rPr>
    </w:lvl>
    <w:lvl w:ilvl="4">
      <w:start w:val="1"/>
      <w:numFmt w:val="bullet"/>
      <w:lvlText w:val="◦"/>
      <w:lvlJc w:val="left"/>
      <w:pPr>
        <w:tabs>
          <w:tab w:val="num" w:pos="2179"/>
        </w:tabs>
        <w:ind w:left="217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39"/>
        </w:tabs>
        <w:ind w:left="253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99"/>
        </w:tabs>
        <w:ind w:left="2899" w:hanging="360"/>
      </w:pPr>
      <w:rPr>
        <w:rFonts w:ascii="Symbol" w:hAnsi="Symbol" w:cs="OpenSymbol"/>
        <w:color w:val="000000"/>
        <w:sz w:val="20"/>
        <w:szCs w:val="20"/>
        <w:lang w:val="pt-PT"/>
      </w:rPr>
    </w:lvl>
    <w:lvl w:ilvl="7">
      <w:start w:val="1"/>
      <w:numFmt w:val="bullet"/>
      <w:lvlText w:val="◦"/>
      <w:lvlJc w:val="left"/>
      <w:pPr>
        <w:tabs>
          <w:tab w:val="num" w:pos="3259"/>
        </w:tabs>
        <w:ind w:left="325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19"/>
        </w:tabs>
        <w:ind w:left="3619" w:hanging="360"/>
      </w:pPr>
      <w:rPr>
        <w:rFonts w:ascii="OpenSymbol" w:hAnsi="OpenSymbol" w:cs="OpenSymbol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20"/>
  <w:defaultTableStyle w:val="Normal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2A00"/>
    <w:rsid w:val="00027048"/>
    <w:rsid w:val="000401EA"/>
    <w:rsid w:val="000444FC"/>
    <w:rsid w:val="000B49DD"/>
    <w:rsid w:val="000B61A9"/>
    <w:rsid w:val="000B6DDE"/>
    <w:rsid w:val="00180931"/>
    <w:rsid w:val="002B13EE"/>
    <w:rsid w:val="003E5C2F"/>
    <w:rsid w:val="003F51DB"/>
    <w:rsid w:val="004D544C"/>
    <w:rsid w:val="004E61A7"/>
    <w:rsid w:val="005256EE"/>
    <w:rsid w:val="006635B1"/>
    <w:rsid w:val="006F27BA"/>
    <w:rsid w:val="007029BC"/>
    <w:rsid w:val="007349ED"/>
    <w:rsid w:val="00751E92"/>
    <w:rsid w:val="00812A00"/>
    <w:rsid w:val="00816F42"/>
    <w:rsid w:val="00846F81"/>
    <w:rsid w:val="008B70CB"/>
    <w:rsid w:val="008B7176"/>
    <w:rsid w:val="008D0E1C"/>
    <w:rsid w:val="008F6570"/>
    <w:rsid w:val="0090652D"/>
    <w:rsid w:val="00915C84"/>
    <w:rsid w:val="00A3523C"/>
    <w:rsid w:val="00A50912"/>
    <w:rsid w:val="00AA6306"/>
    <w:rsid w:val="00B06228"/>
    <w:rsid w:val="00B1786C"/>
    <w:rsid w:val="00B575C7"/>
    <w:rsid w:val="00B74C64"/>
    <w:rsid w:val="00B8383E"/>
    <w:rsid w:val="00BF724D"/>
    <w:rsid w:val="00CF475A"/>
    <w:rsid w:val="00EB467A"/>
    <w:rsid w:val="00F65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9BC"/>
    <w:pPr>
      <w:suppressAutoHyphens/>
    </w:pPr>
    <w:rPr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7029BC"/>
    <w:rPr>
      <w:rFonts w:ascii="Symbol" w:eastAsia="Arial" w:hAnsi="Symbol" w:cs="OpenSymbol"/>
      <w:color w:val="000000"/>
      <w:sz w:val="20"/>
      <w:szCs w:val="20"/>
      <w:shd w:val="clear" w:color="auto" w:fill="FFFFFF"/>
      <w:lang w:val="pt-PT"/>
    </w:rPr>
  </w:style>
  <w:style w:type="character" w:customStyle="1" w:styleId="WW8Num1z1">
    <w:name w:val="WW8Num1z1"/>
    <w:rsid w:val="007029BC"/>
    <w:rPr>
      <w:rFonts w:ascii="OpenSymbol" w:hAnsi="OpenSymbol" w:cs="OpenSymbol"/>
    </w:rPr>
  </w:style>
  <w:style w:type="character" w:customStyle="1" w:styleId="WW8Num2z0">
    <w:name w:val="WW8Num2z0"/>
    <w:rsid w:val="007029BC"/>
    <w:rPr>
      <w:rFonts w:ascii="Symbol" w:eastAsia="Arial" w:hAnsi="Symbol" w:cs="OpenSymbol"/>
      <w:color w:val="000000"/>
      <w:sz w:val="20"/>
      <w:szCs w:val="20"/>
      <w:lang w:val="pt-BR"/>
    </w:rPr>
  </w:style>
  <w:style w:type="character" w:customStyle="1" w:styleId="WW8Num2z1">
    <w:name w:val="WW8Num2z1"/>
    <w:rsid w:val="007029BC"/>
    <w:rPr>
      <w:rFonts w:ascii="OpenSymbol" w:hAnsi="OpenSymbol" w:cs="OpenSymbol"/>
    </w:rPr>
  </w:style>
  <w:style w:type="character" w:customStyle="1" w:styleId="WW8Num3z0">
    <w:name w:val="WW8Num3z0"/>
    <w:rsid w:val="007029BC"/>
    <w:rPr>
      <w:rFonts w:ascii="Symbol" w:hAnsi="Symbol" w:cs="OpenSymbol"/>
      <w:color w:val="000000"/>
      <w:sz w:val="20"/>
      <w:szCs w:val="20"/>
      <w:lang w:val="pt-PT"/>
    </w:rPr>
  </w:style>
  <w:style w:type="character" w:customStyle="1" w:styleId="WW8Num3z1">
    <w:name w:val="WW8Num3z1"/>
    <w:rsid w:val="007029BC"/>
    <w:rPr>
      <w:rFonts w:ascii="OpenSymbol" w:hAnsi="OpenSymbol" w:cs="OpenSymbol"/>
    </w:rPr>
  </w:style>
  <w:style w:type="character" w:customStyle="1" w:styleId="WW8Num4z0">
    <w:name w:val="WW8Num4z0"/>
    <w:rsid w:val="007029BC"/>
    <w:rPr>
      <w:rFonts w:ascii="Symbol" w:hAnsi="Symbol" w:cs="OpenSymbol"/>
    </w:rPr>
  </w:style>
  <w:style w:type="character" w:customStyle="1" w:styleId="WW8Num4z1">
    <w:name w:val="WW8Num4z1"/>
    <w:rsid w:val="007029BC"/>
    <w:rPr>
      <w:rFonts w:ascii="OpenSymbol" w:hAnsi="OpenSymbol" w:cs="OpenSymbol"/>
    </w:rPr>
  </w:style>
  <w:style w:type="character" w:customStyle="1" w:styleId="WW8Num4z2">
    <w:name w:val="WW8Num4z2"/>
    <w:rsid w:val="007029BC"/>
  </w:style>
  <w:style w:type="character" w:customStyle="1" w:styleId="WW8Num4z3">
    <w:name w:val="WW8Num4z3"/>
    <w:rsid w:val="007029BC"/>
  </w:style>
  <w:style w:type="character" w:customStyle="1" w:styleId="WW8Num4z4">
    <w:name w:val="WW8Num4z4"/>
    <w:rsid w:val="007029BC"/>
  </w:style>
  <w:style w:type="character" w:customStyle="1" w:styleId="WW8Num4z5">
    <w:name w:val="WW8Num4z5"/>
    <w:rsid w:val="007029BC"/>
  </w:style>
  <w:style w:type="character" w:customStyle="1" w:styleId="WW8Num4z6">
    <w:name w:val="WW8Num4z6"/>
    <w:rsid w:val="007029BC"/>
  </w:style>
  <w:style w:type="character" w:customStyle="1" w:styleId="WW8Num4z7">
    <w:name w:val="WW8Num4z7"/>
    <w:rsid w:val="007029BC"/>
  </w:style>
  <w:style w:type="character" w:customStyle="1" w:styleId="WW8Num4z8">
    <w:name w:val="WW8Num4z8"/>
    <w:rsid w:val="007029BC"/>
  </w:style>
  <w:style w:type="character" w:customStyle="1" w:styleId="WW8Num5z0">
    <w:name w:val="WW8Num5z0"/>
    <w:rsid w:val="007029BC"/>
    <w:rPr>
      <w:rFonts w:ascii="Symbol" w:hAnsi="Symbol" w:cs="OpenSymbol"/>
    </w:rPr>
  </w:style>
  <w:style w:type="character" w:customStyle="1" w:styleId="WW8Num5z1">
    <w:name w:val="WW8Num5z1"/>
    <w:rsid w:val="007029BC"/>
    <w:rPr>
      <w:rFonts w:ascii="OpenSymbol" w:hAnsi="OpenSymbol" w:cs="OpenSymbol"/>
    </w:rPr>
  </w:style>
  <w:style w:type="character" w:customStyle="1" w:styleId="WW8Num6z0">
    <w:name w:val="WW8Num6z0"/>
    <w:rsid w:val="007029BC"/>
    <w:rPr>
      <w:rFonts w:ascii="Symbol" w:hAnsi="Symbol" w:cs="OpenSymbol"/>
    </w:rPr>
  </w:style>
  <w:style w:type="character" w:customStyle="1" w:styleId="WW8Num6z1">
    <w:name w:val="WW8Num6z1"/>
    <w:rsid w:val="007029BC"/>
    <w:rPr>
      <w:rFonts w:ascii="OpenSymbol" w:hAnsi="OpenSymbol" w:cs="OpenSymbol"/>
    </w:rPr>
  </w:style>
  <w:style w:type="character" w:customStyle="1" w:styleId="WW8Num7z0">
    <w:name w:val="WW8Num7z0"/>
    <w:rsid w:val="007029BC"/>
    <w:rPr>
      <w:rFonts w:ascii="Symbol" w:hAnsi="Symbol" w:cs="OpenSymbol"/>
    </w:rPr>
  </w:style>
  <w:style w:type="character" w:customStyle="1" w:styleId="WW8Num7z1">
    <w:name w:val="WW8Num7z1"/>
    <w:rsid w:val="007029BC"/>
    <w:rPr>
      <w:rFonts w:ascii="OpenSymbol" w:hAnsi="OpenSymbol" w:cs="OpenSymbol"/>
    </w:rPr>
  </w:style>
  <w:style w:type="character" w:customStyle="1" w:styleId="Absatz-Standardschriftart">
    <w:name w:val="Absatz-Standardschriftart"/>
    <w:rsid w:val="007029BC"/>
  </w:style>
  <w:style w:type="character" w:customStyle="1" w:styleId="WW-Absatz-Standardschriftart">
    <w:name w:val="WW-Absatz-Standardschriftart"/>
    <w:rsid w:val="007029BC"/>
  </w:style>
  <w:style w:type="character" w:customStyle="1" w:styleId="WW-Absatz-Standardschriftart1">
    <w:name w:val="WW-Absatz-Standardschriftart1"/>
    <w:rsid w:val="007029BC"/>
  </w:style>
  <w:style w:type="character" w:customStyle="1" w:styleId="Fontepargpadro">
    <w:name w:val="Fonte parág. padrão"/>
    <w:rsid w:val="007029BC"/>
  </w:style>
  <w:style w:type="character" w:customStyle="1" w:styleId="Smbolosdenumerao">
    <w:name w:val="Símbolos de numeração"/>
    <w:rsid w:val="007029BC"/>
  </w:style>
  <w:style w:type="character" w:customStyle="1" w:styleId="Marcas">
    <w:name w:val="Marcas"/>
    <w:rsid w:val="007029BC"/>
    <w:rPr>
      <w:rFonts w:ascii="OpenSymbol" w:eastAsia="OpenSymbol" w:hAnsi="OpenSymbol" w:cs="OpenSymbol"/>
    </w:rPr>
  </w:style>
  <w:style w:type="character" w:styleId="Hyperlink">
    <w:name w:val="Hyperlink"/>
    <w:rsid w:val="007029BC"/>
    <w:rPr>
      <w:color w:val="000080"/>
      <w:u w:val="single"/>
    </w:rPr>
  </w:style>
  <w:style w:type="character" w:styleId="Emphasis">
    <w:name w:val="Emphasis"/>
    <w:qFormat/>
    <w:rsid w:val="007029BC"/>
    <w:rPr>
      <w:i/>
      <w:iCs/>
    </w:rPr>
  </w:style>
  <w:style w:type="character" w:customStyle="1" w:styleId="Marcadores">
    <w:name w:val="Marcadores"/>
    <w:rsid w:val="007029BC"/>
    <w:rPr>
      <w:rFonts w:ascii="OpenSymbol" w:eastAsia="OpenSymbol" w:hAnsi="OpenSymbol" w:cs="OpenSymbol"/>
    </w:rPr>
  </w:style>
  <w:style w:type="character" w:styleId="CommentReference">
    <w:name w:val="annotation reference"/>
    <w:basedOn w:val="DefaultParagraphFont"/>
    <w:rsid w:val="007029BC"/>
    <w:rPr>
      <w:sz w:val="16"/>
      <w:szCs w:val="16"/>
    </w:rPr>
  </w:style>
  <w:style w:type="character" w:customStyle="1" w:styleId="CommentTextChar">
    <w:name w:val="Comment Text Char"/>
    <w:basedOn w:val="DefaultParagraphFont"/>
    <w:rsid w:val="007029BC"/>
  </w:style>
  <w:style w:type="character" w:customStyle="1" w:styleId="CommentSubjectChar">
    <w:name w:val="Comment Subject Char"/>
    <w:basedOn w:val="CommentTextChar"/>
    <w:rsid w:val="007029BC"/>
    <w:rPr>
      <w:b/>
      <w:bCs/>
    </w:rPr>
  </w:style>
  <w:style w:type="character" w:customStyle="1" w:styleId="BalloonTextChar">
    <w:name w:val="Balloon Text Char"/>
    <w:basedOn w:val="DefaultParagraphFont"/>
    <w:rsid w:val="007029BC"/>
    <w:rPr>
      <w:rFonts w:ascii="Tahoma" w:hAnsi="Tahoma" w:cs="Tahoma"/>
      <w:sz w:val="16"/>
      <w:szCs w:val="16"/>
    </w:rPr>
  </w:style>
  <w:style w:type="paragraph" w:customStyle="1" w:styleId="Ttulo">
    <w:name w:val="Título"/>
    <w:basedOn w:val="Normal"/>
    <w:next w:val="BodyText"/>
    <w:rsid w:val="007029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BodyText">
    <w:name w:val="Body Text"/>
    <w:basedOn w:val="Normal"/>
    <w:rsid w:val="007029BC"/>
    <w:pPr>
      <w:spacing w:after="120"/>
    </w:pPr>
  </w:style>
  <w:style w:type="paragraph" w:styleId="List">
    <w:name w:val="List"/>
    <w:basedOn w:val="BodyText"/>
    <w:rsid w:val="007029BC"/>
    <w:rPr>
      <w:rFonts w:cs="Mangal"/>
    </w:rPr>
  </w:style>
  <w:style w:type="paragraph" w:customStyle="1" w:styleId="Legenda">
    <w:name w:val="Legenda"/>
    <w:basedOn w:val="Normal"/>
    <w:rsid w:val="007029BC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rsid w:val="007029BC"/>
    <w:pPr>
      <w:suppressLineNumbers/>
    </w:pPr>
    <w:rPr>
      <w:rFonts w:cs="Mangal"/>
    </w:rPr>
  </w:style>
  <w:style w:type="paragraph" w:customStyle="1" w:styleId="Default">
    <w:name w:val="Default"/>
    <w:basedOn w:val="Normal"/>
    <w:rsid w:val="007029BC"/>
    <w:pPr>
      <w:autoSpaceDE w:val="0"/>
    </w:pPr>
    <w:rPr>
      <w:rFonts w:ascii="Arial" w:eastAsia="Arial" w:hAnsi="Arial" w:cs="Arial"/>
      <w:color w:val="000000"/>
      <w:lang w:val="pt-BR" w:eastAsia="hi-IN" w:bidi="hi-IN"/>
    </w:rPr>
  </w:style>
  <w:style w:type="paragraph" w:styleId="ListParagraph">
    <w:name w:val="List Paragraph"/>
    <w:basedOn w:val="Normal"/>
    <w:qFormat/>
    <w:rsid w:val="007029BC"/>
    <w:pPr>
      <w:ind w:left="720"/>
    </w:pPr>
  </w:style>
  <w:style w:type="paragraph" w:styleId="Header">
    <w:name w:val="header"/>
    <w:basedOn w:val="Normal"/>
    <w:rsid w:val="007029BC"/>
    <w:pPr>
      <w:suppressLineNumbers/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029BC"/>
    <w:pPr>
      <w:suppressLineNumbers/>
      <w:tabs>
        <w:tab w:val="center" w:pos="4819"/>
        <w:tab w:val="right" w:pos="9638"/>
      </w:tabs>
    </w:pPr>
  </w:style>
  <w:style w:type="paragraph" w:styleId="CommentText">
    <w:name w:val="annotation text"/>
    <w:basedOn w:val="Normal"/>
    <w:rsid w:val="007029BC"/>
    <w:rPr>
      <w:sz w:val="20"/>
      <w:szCs w:val="20"/>
    </w:rPr>
  </w:style>
  <w:style w:type="paragraph" w:styleId="CommentSubject">
    <w:name w:val="annotation subject"/>
    <w:basedOn w:val="CommentText"/>
    <w:next w:val="CommentText"/>
    <w:rsid w:val="007029BC"/>
    <w:rPr>
      <w:b/>
      <w:bCs/>
    </w:rPr>
  </w:style>
  <w:style w:type="paragraph" w:styleId="BalloonText">
    <w:name w:val="Balloon Text"/>
    <w:basedOn w:val="Normal"/>
    <w:rsid w:val="007029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4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D7E49-66C6-45D3-A393-119327C52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1620</Words>
  <Characters>9234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TERMO DE REFERÊNCIA No 130187</vt:lpstr>
    </vt:vector>
  </TitlesOfParts>
  <Company>Microsoft</Company>
  <LinksUpToDate>false</LinksUpToDate>
  <CharactersWithSpaces>10833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DE REFERÊNCIA No 130187</dc:title>
  <dc:creator>UNDP</dc:creator>
  <cp:lastModifiedBy>Debora</cp:lastModifiedBy>
  <cp:revision>3</cp:revision>
  <cp:lastPrinted>2013-10-03T14:26:00Z</cp:lastPrinted>
  <dcterms:created xsi:type="dcterms:W3CDTF">2013-12-30T12:20:00Z</dcterms:created>
  <dcterms:modified xsi:type="dcterms:W3CDTF">2013-12-30T12:21:00Z</dcterms:modified>
</cp:coreProperties>
</file>